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0C649499" w14:textId="77777777" w:rsidR="000E615B" w:rsidRPr="000B5CB1" w:rsidRDefault="000E615B"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301122CE" w:rsidR="00A74734" w:rsidRPr="000B5CB1" w:rsidRDefault="00382A6F" w:rsidP="000D4BAF">
      <w:pPr>
        <w:pStyle w:val="Brezrazmikov"/>
        <w:spacing w:line="312" w:lineRule="auto"/>
        <w:ind w:left="709"/>
        <w:rPr>
          <w:b/>
          <w:sz w:val="22"/>
          <w:szCs w:val="22"/>
        </w:rPr>
      </w:pPr>
      <w:r>
        <w:rPr>
          <w:b/>
          <w:sz w:val="22"/>
          <w:szCs w:val="22"/>
        </w:rPr>
        <w:t xml:space="preserve">                            </w:t>
      </w:r>
      <w:r w:rsidR="00A74734" w:rsidRPr="000B5CB1">
        <w:rPr>
          <w:b/>
          <w:sz w:val="22"/>
          <w:szCs w:val="22"/>
        </w:rPr>
        <w:t>»</w:t>
      </w:r>
      <w:r w:rsidR="008C5BBF">
        <w:rPr>
          <w:b/>
          <w:sz w:val="22"/>
          <w:szCs w:val="22"/>
        </w:rPr>
        <w:t>Dobava</w:t>
      </w:r>
      <w:r>
        <w:rPr>
          <w:b/>
          <w:sz w:val="22"/>
          <w:szCs w:val="22"/>
        </w:rPr>
        <w:t xml:space="preserve"> materiala za nego bolnikov za 4 leta</w:t>
      </w:r>
      <w:r w:rsidR="00C82985" w:rsidRPr="000B5CB1">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22AE3165" w14:textId="77777777" w:rsidR="00452DA5" w:rsidRPr="000B5CB1" w:rsidRDefault="00452DA5" w:rsidP="000D4BAF">
      <w:pPr>
        <w:spacing w:line="312" w:lineRule="auto"/>
        <w:rPr>
          <w:sz w:val="22"/>
          <w:szCs w:val="22"/>
        </w:rPr>
      </w:pP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0D4BAF">
      <w:pPr>
        <w:numPr>
          <w:ilvl w:val="0"/>
          <w:numId w:val="17"/>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0D4BAF">
      <w:pPr>
        <w:numPr>
          <w:ilvl w:val="0"/>
          <w:numId w:val="17"/>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0D4BAF">
      <w:pPr>
        <w:numPr>
          <w:ilvl w:val="0"/>
          <w:numId w:val="17"/>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0D4BAF">
      <w:pPr>
        <w:numPr>
          <w:ilvl w:val="0"/>
          <w:numId w:val="17"/>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0D4BAF">
      <w:pPr>
        <w:numPr>
          <w:ilvl w:val="0"/>
          <w:numId w:val="17"/>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0D4BAF">
      <w:pPr>
        <w:numPr>
          <w:ilvl w:val="0"/>
          <w:numId w:val="17"/>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0D4BAF">
      <w:pPr>
        <w:numPr>
          <w:ilvl w:val="0"/>
          <w:numId w:val="17"/>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0D4BAF">
      <w:pPr>
        <w:numPr>
          <w:ilvl w:val="0"/>
          <w:numId w:val="17"/>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0D4BAF">
      <w:pPr>
        <w:numPr>
          <w:ilvl w:val="0"/>
          <w:numId w:val="17"/>
        </w:numPr>
        <w:spacing w:line="312" w:lineRule="auto"/>
        <w:jc w:val="both"/>
        <w:rPr>
          <w:sz w:val="22"/>
          <w:szCs w:val="22"/>
        </w:rPr>
      </w:pPr>
      <w:r w:rsidRPr="000B5CB1">
        <w:rPr>
          <w:sz w:val="22"/>
          <w:szCs w:val="22"/>
        </w:rPr>
        <w:t>Podatki o ponudniku (OBR-9)</w:t>
      </w:r>
    </w:p>
    <w:p w14:paraId="39F37A11" w14:textId="77777777" w:rsidR="003A7388" w:rsidRDefault="003A7388" w:rsidP="000D4BAF">
      <w:pPr>
        <w:numPr>
          <w:ilvl w:val="0"/>
          <w:numId w:val="17"/>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4C9EBA56" w14:textId="77777777" w:rsidR="00AA5587" w:rsidRPr="00363C99" w:rsidRDefault="00AA5587" w:rsidP="000D4BAF">
      <w:pPr>
        <w:numPr>
          <w:ilvl w:val="0"/>
          <w:numId w:val="17"/>
        </w:numPr>
        <w:spacing w:line="312" w:lineRule="auto"/>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005F5F1F" w14:textId="77777777" w:rsidR="00AA5587" w:rsidRPr="00363C99" w:rsidRDefault="00AA5587" w:rsidP="000D4BAF">
      <w:pPr>
        <w:numPr>
          <w:ilvl w:val="0"/>
          <w:numId w:val="17"/>
        </w:numPr>
        <w:spacing w:line="312" w:lineRule="auto"/>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485C9668" w14:textId="0F1CF38F" w:rsidR="002246CC" w:rsidRDefault="002246CC" w:rsidP="000D4BAF">
            <w:pPr>
              <w:spacing w:line="312"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direktor</w:t>
            </w:r>
            <w:r w:rsidR="008D38A8">
              <w:rPr>
                <w:sz w:val="22"/>
                <w:szCs w:val="22"/>
                <w:lang w:eastAsia="en-US"/>
              </w:rPr>
              <w:t>ja</w:t>
            </w:r>
          </w:p>
          <w:p w14:paraId="34A8FE0F" w14:textId="52276069"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5E49C348" w:rsidR="00FF6836" w:rsidRPr="000B5CB1"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382A6F">
        <w:rPr>
          <w:rStyle w:val="Krepko"/>
          <w:bCs/>
          <w:sz w:val="22"/>
          <w:szCs w:val="22"/>
        </w:rPr>
        <w:t>februar</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8E2704">
        <w:rPr>
          <w:rStyle w:val="Krepko"/>
          <w:bCs/>
          <w:sz w:val="22"/>
          <w:szCs w:val="22"/>
        </w:rPr>
        <w:t>3</w:t>
      </w:r>
    </w:p>
    <w:p w14:paraId="285D1DAD" w14:textId="77777777" w:rsidR="005065A5" w:rsidRPr="000B5CB1" w:rsidRDefault="0016438C" w:rsidP="000D4BAF">
      <w:pPr>
        <w:spacing w:line="312" w:lineRule="auto"/>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05183536"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382A6F">
        <w:rPr>
          <w:b/>
          <w:bCs/>
          <w:u w:val="single"/>
        </w:rPr>
        <w:t>4</w:t>
      </w:r>
      <w:r w:rsidRPr="00DE0A7C">
        <w:rPr>
          <w:b/>
          <w:bCs/>
          <w:u w:val="single"/>
        </w:rPr>
        <w:t>/JN-2023</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53A0BE6E"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do</w:t>
      </w:r>
      <w:r w:rsidR="003E345A">
        <w:rPr>
          <w:rFonts w:ascii="Times New Roman" w:hAnsi="Times New Roman"/>
          <w:b/>
          <w:szCs w:val="22"/>
          <w:lang w:val="sl-SI"/>
        </w:rPr>
        <w:t xml:space="preserve"> 31.</w:t>
      </w:r>
      <w:r w:rsidR="00382A6F">
        <w:rPr>
          <w:rFonts w:ascii="Times New Roman" w:hAnsi="Times New Roman"/>
          <w:b/>
          <w:szCs w:val="22"/>
          <w:lang w:val="sl-SI"/>
        </w:rPr>
        <w:t>7</w:t>
      </w:r>
      <w:r w:rsidR="003E345A">
        <w:rPr>
          <w:rFonts w:ascii="Times New Roman" w:hAnsi="Times New Roman"/>
          <w:b/>
          <w:szCs w:val="22"/>
          <w:lang w:val="sl-SI"/>
        </w:rPr>
        <w:t>.</w:t>
      </w:r>
      <w:r w:rsidRPr="000B5CB1">
        <w:rPr>
          <w:rFonts w:ascii="Times New Roman" w:hAnsi="Times New Roman"/>
          <w:b/>
          <w:szCs w:val="22"/>
          <w:lang w:val="sl-SI"/>
        </w:rPr>
        <w:t xml:space="preserve"> 202</w:t>
      </w:r>
      <w:r w:rsidR="00382A6F">
        <w:rPr>
          <w:rFonts w:ascii="Times New Roman" w:hAnsi="Times New Roman"/>
          <w:b/>
          <w:szCs w:val="22"/>
          <w:lang w:val="sl-SI"/>
        </w:rPr>
        <w:t>7</w:t>
      </w:r>
      <w:r w:rsidRPr="000B5CB1">
        <w:rPr>
          <w:rFonts w:ascii="Times New Roman" w:hAnsi="Times New Roman"/>
          <w:b/>
          <w:szCs w:val="22"/>
          <w:lang w:val="sl-SI"/>
        </w:rPr>
        <w:t xml:space="preserve">. </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704C503D" w14:textId="5C503CF4" w:rsidR="00C07D04" w:rsidRPr="000B5CB1" w:rsidRDefault="00F41F91" w:rsidP="000D4BAF">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C07D04" w:rsidRPr="000B5CB1">
        <w:rPr>
          <w:b/>
          <w:sz w:val="22"/>
          <w:szCs w:val="22"/>
        </w:rPr>
        <w:t>»</w:t>
      </w:r>
      <w:r w:rsidR="008C5BBF">
        <w:rPr>
          <w:b/>
          <w:sz w:val="22"/>
          <w:szCs w:val="22"/>
        </w:rPr>
        <w:t>Dobava</w:t>
      </w:r>
      <w:r w:rsidR="00382A6F">
        <w:rPr>
          <w:b/>
          <w:sz w:val="22"/>
          <w:szCs w:val="22"/>
        </w:rPr>
        <w:t xml:space="preserve"> materiala za nego bolnikov za 4 leta</w:t>
      </w:r>
      <w:r w:rsidR="0063465A" w:rsidRPr="000B5CB1">
        <w:rPr>
          <w:b/>
          <w:sz w:val="22"/>
          <w:szCs w:val="22"/>
        </w:rPr>
        <w:t>«</w:t>
      </w:r>
    </w:p>
    <w:p w14:paraId="4506E8D7" w14:textId="77777777" w:rsidR="000D4BAF" w:rsidRDefault="000D4BAF" w:rsidP="000D4BAF">
      <w:pPr>
        <w:spacing w:line="312" w:lineRule="auto"/>
        <w:jc w:val="both"/>
        <w:rPr>
          <w:bCs/>
          <w:sz w:val="22"/>
          <w:szCs w:val="22"/>
        </w:rPr>
      </w:pPr>
    </w:p>
    <w:p w14:paraId="6D5372B9" w14:textId="1DF7C32A" w:rsidR="00A317AF" w:rsidRDefault="0063465A" w:rsidP="000D4BAF">
      <w:pPr>
        <w:spacing w:line="312" w:lineRule="auto"/>
        <w:jc w:val="both"/>
        <w:rPr>
          <w:bCs/>
          <w:sz w:val="22"/>
          <w:szCs w:val="22"/>
        </w:rPr>
      </w:pPr>
      <w:r w:rsidRPr="000B5CB1">
        <w:rPr>
          <w:bCs/>
          <w:sz w:val="22"/>
          <w:szCs w:val="22"/>
        </w:rPr>
        <w:t xml:space="preserve">Predmet naročila je razdeljen na </w:t>
      </w:r>
      <w:r w:rsidR="00382A6F">
        <w:rPr>
          <w:bCs/>
          <w:sz w:val="22"/>
          <w:szCs w:val="22"/>
        </w:rPr>
        <w:t>59</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3449E075"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47E91C15" w:rsidR="0045209F" w:rsidRDefault="0045209F" w:rsidP="000D4BAF">
      <w:pPr>
        <w:spacing w:line="312" w:lineRule="auto"/>
        <w:jc w:val="both"/>
        <w:rPr>
          <w:sz w:val="22"/>
          <w:szCs w:val="22"/>
        </w:rPr>
      </w:pPr>
      <w:r w:rsidRPr="000B5CB1">
        <w:rPr>
          <w:sz w:val="22"/>
          <w:szCs w:val="22"/>
        </w:rPr>
        <w:t xml:space="preserve">Okvirni sporazum se sklepa za obdobje do predvidoma </w:t>
      </w:r>
      <w:r w:rsidR="003E345A">
        <w:rPr>
          <w:sz w:val="22"/>
          <w:szCs w:val="22"/>
        </w:rPr>
        <w:t>31.</w:t>
      </w:r>
      <w:r w:rsidR="00382A6F">
        <w:rPr>
          <w:sz w:val="22"/>
          <w:szCs w:val="22"/>
        </w:rPr>
        <w:t>7</w:t>
      </w:r>
      <w:r w:rsidR="003E345A">
        <w:rPr>
          <w:sz w:val="22"/>
          <w:szCs w:val="22"/>
        </w:rPr>
        <w:t>.</w:t>
      </w:r>
      <w:r w:rsidR="00C93CD2" w:rsidRPr="000B5CB1">
        <w:rPr>
          <w:sz w:val="22"/>
          <w:szCs w:val="22"/>
        </w:rPr>
        <w:t xml:space="preserve"> 20</w:t>
      </w:r>
      <w:r w:rsidR="00382A6F">
        <w:rPr>
          <w:sz w:val="22"/>
          <w:szCs w:val="22"/>
        </w:rPr>
        <w:t>27</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3E5AD9D0" w14:textId="77777777" w:rsidR="002A1C46" w:rsidRPr="000B5CB1" w:rsidRDefault="002A1C46" w:rsidP="000D4BAF">
      <w:pPr>
        <w:spacing w:line="312" w:lineRule="auto"/>
        <w:jc w:val="both"/>
        <w:rPr>
          <w:sz w:val="22"/>
          <w:szCs w:val="22"/>
        </w:rPr>
      </w:pPr>
    </w:p>
    <w:p w14:paraId="3E62E8DD" w14:textId="2057A1A3"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F3630">
        <w:rPr>
          <w:bCs/>
          <w:sz w:val="22"/>
          <w:szCs w:val="22"/>
        </w:rPr>
        <w:t xml:space="preserve">1 </w:t>
      </w:r>
      <w:r w:rsidR="008F3630" w:rsidRPr="000B5CB1">
        <w:rPr>
          <w:bCs/>
          <w:sz w:val="22"/>
          <w:szCs w:val="22"/>
        </w:rPr>
        <w:t>let</w:t>
      </w:r>
      <w:r w:rsidR="008F3630">
        <w:rPr>
          <w:bCs/>
          <w:sz w:val="22"/>
          <w:szCs w:val="22"/>
        </w:rPr>
        <w:t>o.</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w:t>
      </w:r>
      <w:r w:rsidR="007F4929">
        <w:rPr>
          <w:sz w:val="22"/>
          <w:szCs w:val="22"/>
        </w:rPr>
        <w:lastRenderedPageBreak/>
        <w:t xml:space="preserve">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659EE7A4" w14:textId="77777777" w:rsidR="0045209F" w:rsidRPr="000B5CB1" w:rsidRDefault="0045209F" w:rsidP="000D4BAF">
      <w:pPr>
        <w:spacing w:line="312" w:lineRule="auto"/>
        <w:jc w:val="both"/>
        <w:rPr>
          <w:sz w:val="22"/>
          <w:szCs w:val="22"/>
        </w:rPr>
      </w:pPr>
      <w:r w:rsidRPr="000B5CB1">
        <w:rPr>
          <w:sz w:val="22"/>
          <w:szCs w:val="22"/>
        </w:rPr>
        <w:t>Variantne ponudbe niso dopustne.</w:t>
      </w:r>
    </w:p>
    <w:p w14:paraId="1C296EE6" w14:textId="77777777" w:rsidR="00936C99" w:rsidRPr="000B5CB1" w:rsidRDefault="00936C99" w:rsidP="000D4BAF">
      <w:pPr>
        <w:spacing w:line="312" w:lineRule="auto"/>
        <w:jc w:val="both"/>
        <w:rPr>
          <w:bCs/>
          <w:sz w:val="22"/>
          <w:szCs w:val="22"/>
        </w:rPr>
      </w:pPr>
    </w:p>
    <w:p w14:paraId="7C902BBE" w14:textId="055169FA" w:rsidR="007D3C79" w:rsidRPr="000B5CB1" w:rsidRDefault="007D3C79" w:rsidP="000D4BAF">
      <w:pPr>
        <w:spacing w:line="312" w:lineRule="auto"/>
        <w:jc w:val="both"/>
        <w:rPr>
          <w:sz w:val="22"/>
          <w:szCs w:val="22"/>
        </w:rPr>
      </w:pPr>
    </w:p>
    <w:p w14:paraId="41EB0F16" w14:textId="1134A7D2" w:rsidR="00D47D57" w:rsidRDefault="00D47D57" w:rsidP="000D4BAF">
      <w:pPr>
        <w:spacing w:line="312" w:lineRule="auto"/>
        <w:jc w:val="both"/>
        <w:rPr>
          <w:sz w:val="22"/>
          <w:szCs w:val="22"/>
        </w:rPr>
      </w:pPr>
    </w:p>
    <w:p w14:paraId="2C16E96C" w14:textId="0605AEAD" w:rsidR="000D4BAF" w:rsidRDefault="000D4BAF"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lahko zavrne predlog za zamenjavo podizvajalca oziroma vključitev novega podizvajalca tudi, če bi to lahko vplivalo na nemoteno izvajanje ali dokončanje del in če novi podizvajalec ne izpolnjuje </w:t>
      </w:r>
      <w:r w:rsidRPr="000B5CB1">
        <w:rPr>
          <w:sz w:val="22"/>
          <w:szCs w:val="22"/>
        </w:rPr>
        <w:lastRenderedPageBreak/>
        <w:t>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Pr="000B5CB1" w:rsidRDefault="00936C99"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2BAADF3E"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4.4. Uporaba zmogljivosti drugih subjektov</w:t>
      </w:r>
    </w:p>
    <w:p w14:paraId="55431740" w14:textId="77777777" w:rsidR="00F41F91" w:rsidRPr="000B5CB1" w:rsidRDefault="00F41F91" w:rsidP="000D4BAF">
      <w:pPr>
        <w:widowControl w:val="0"/>
        <w:autoSpaceDE w:val="0"/>
        <w:autoSpaceDN w:val="0"/>
        <w:adjustRightInd w:val="0"/>
        <w:spacing w:line="312" w:lineRule="auto"/>
        <w:jc w:val="both"/>
        <w:rPr>
          <w:sz w:val="22"/>
          <w:szCs w:val="22"/>
        </w:rPr>
      </w:pPr>
    </w:p>
    <w:p w14:paraId="09DFE84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w:t>
      </w:r>
      <w:r w:rsidRPr="000B5CB1">
        <w:rPr>
          <w:sz w:val="22"/>
          <w:szCs w:val="22"/>
        </w:rPr>
        <w:lastRenderedPageBreak/>
        <w:t>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DDE2F66" w14:textId="77777777" w:rsidR="00D27A5F" w:rsidRPr="000B5CB1" w:rsidRDefault="00D27A5F" w:rsidP="000D4BAF">
      <w:pPr>
        <w:widowControl w:val="0"/>
        <w:autoSpaceDE w:val="0"/>
        <w:autoSpaceDN w:val="0"/>
        <w:adjustRightInd w:val="0"/>
        <w:spacing w:line="312" w:lineRule="auto"/>
        <w:jc w:val="both"/>
        <w:rPr>
          <w:sz w:val="22"/>
          <w:szCs w:val="22"/>
        </w:rPr>
      </w:pPr>
    </w:p>
    <w:p w14:paraId="7FCD4CD1"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6B2846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 poteku roka za prejem ponudb, naročnik ne bo spreminjal ali dopolnjeval dokumentacije v zvezi z oddajo javnega naročila.</w:t>
      </w:r>
    </w:p>
    <w:p w14:paraId="698E686A"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1748942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668A0B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06EA72B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6B3E741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w:t>
      </w:r>
      <w:r w:rsidRPr="000B5CB1">
        <w:rPr>
          <w:sz w:val="22"/>
          <w:szCs w:val="22"/>
        </w:rPr>
        <w:lastRenderedPageBreak/>
        <w:t xml:space="preserve">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4BB2DA43"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4D724F0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382A6F">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67E6C1E" w14:textId="77777777" w:rsidR="00983F5B" w:rsidRPr="000B5CB1" w:rsidRDefault="00983F5B" w:rsidP="000D4BAF">
      <w:pPr>
        <w:widowControl w:val="0"/>
        <w:overflowPunct w:val="0"/>
        <w:autoSpaceDE w:val="0"/>
        <w:autoSpaceDN w:val="0"/>
        <w:adjustRightInd w:val="0"/>
        <w:spacing w:line="312" w:lineRule="auto"/>
        <w:jc w:val="both"/>
        <w:rPr>
          <w:sz w:val="22"/>
          <w:szCs w:val="22"/>
        </w:rPr>
      </w:pPr>
    </w:p>
    <w:p w14:paraId="2B067D10"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2F89133" w14:textId="77777777" w:rsidR="00F41F91"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0D4BAF">
      <w:pPr>
        <w:widowControl w:val="0"/>
        <w:numPr>
          <w:ilvl w:val="0"/>
          <w:numId w:val="13"/>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EE9DD8B" w14:textId="77777777" w:rsidR="00346A6F" w:rsidRPr="000B5CB1" w:rsidRDefault="00346A6F"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Pr="000B5CB1" w:rsidRDefault="00346A6F"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0D4BAF">
      <w:pPr>
        <w:widowControl w:val="0"/>
        <w:numPr>
          <w:ilvl w:val="0"/>
          <w:numId w:val="14"/>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w:t>
      </w:r>
      <w:r w:rsidRPr="000B5CB1">
        <w:rPr>
          <w:sz w:val="22"/>
          <w:szCs w:val="22"/>
        </w:rPr>
        <w:lastRenderedPageBreak/>
        <w:t xml:space="preserve">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77777777"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w:t>
      </w:r>
      <w:r w:rsidR="00DD6130" w:rsidRPr="000B5CB1">
        <w:rPr>
          <w:sz w:val="22"/>
          <w:szCs w:val="22"/>
        </w:rPr>
        <w:lastRenderedPageBreak/>
        <w:t>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hudodelsko združevanje (294. člen KZ-1).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77777777"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in predloži izpolnjena pooblastila Pooblastilo za pridobitev potrdila iz kazenske evidence – za fizične osebe in Pooblastilo za pridobitev potrdila iz kazenske evidence – za pravne osebe.</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40DD6039" w14:textId="529E1282" w:rsidR="009E548C" w:rsidRPr="000B5CB1" w:rsidRDefault="00724C7A" w:rsidP="000D4BAF">
      <w:pPr>
        <w:widowControl w:val="0"/>
        <w:overflowPunct w:val="0"/>
        <w:autoSpaceDE w:val="0"/>
        <w:autoSpaceDN w:val="0"/>
        <w:adjustRightInd w:val="0"/>
        <w:spacing w:line="31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07C13BA2" w14:textId="77777777" w:rsidR="00DD6130" w:rsidRPr="000B5CB1" w:rsidRDefault="00DD6130" w:rsidP="000D4BAF">
      <w:pPr>
        <w:spacing w:line="312" w:lineRule="auto"/>
        <w:jc w:val="both"/>
        <w:rPr>
          <w:sz w:val="22"/>
          <w:szCs w:val="22"/>
        </w:rPr>
      </w:pPr>
    </w:p>
    <w:p w14:paraId="1B196FEC"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75241CC1"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05700C7B" w14:textId="77777777" w:rsidR="00DD6130" w:rsidRPr="000B5CB1" w:rsidRDefault="00DD6130" w:rsidP="000D4BAF">
      <w:pPr>
        <w:widowControl w:val="0"/>
        <w:autoSpaceDE w:val="0"/>
        <w:autoSpaceDN w:val="0"/>
        <w:adjustRightInd w:val="0"/>
        <w:spacing w:line="312" w:lineRule="auto"/>
        <w:jc w:val="both"/>
        <w:rPr>
          <w:sz w:val="22"/>
          <w:szCs w:val="22"/>
        </w:rPr>
      </w:pP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0A672DE1" w14:textId="3357C1AB" w:rsidR="001D4D12" w:rsidRDefault="001D4D12" w:rsidP="000D4BAF">
      <w:pPr>
        <w:widowControl w:val="0"/>
        <w:autoSpaceDE w:val="0"/>
        <w:autoSpaceDN w:val="0"/>
        <w:adjustRightInd w:val="0"/>
        <w:spacing w:line="312" w:lineRule="auto"/>
        <w:ind w:left="1280" w:hanging="640"/>
        <w:jc w:val="both"/>
        <w:rPr>
          <w:b/>
          <w:sz w:val="22"/>
          <w:szCs w:val="22"/>
        </w:rPr>
      </w:pPr>
    </w:p>
    <w:p w14:paraId="48AD880D" w14:textId="444926C6" w:rsidR="001D4D12" w:rsidRDefault="001D4D12" w:rsidP="000D4BAF">
      <w:pPr>
        <w:widowControl w:val="0"/>
        <w:autoSpaceDE w:val="0"/>
        <w:autoSpaceDN w:val="0"/>
        <w:adjustRightInd w:val="0"/>
        <w:spacing w:line="312" w:lineRule="auto"/>
        <w:ind w:left="1280" w:hanging="640"/>
        <w:jc w:val="both"/>
        <w:rPr>
          <w:b/>
          <w:sz w:val="22"/>
          <w:szCs w:val="22"/>
        </w:rPr>
      </w:pPr>
    </w:p>
    <w:p w14:paraId="456161C8" w14:textId="43F1060E" w:rsidR="001D4D12" w:rsidRDefault="001D4D12" w:rsidP="000D4BAF">
      <w:pPr>
        <w:widowControl w:val="0"/>
        <w:autoSpaceDE w:val="0"/>
        <w:autoSpaceDN w:val="0"/>
        <w:adjustRightInd w:val="0"/>
        <w:spacing w:line="312" w:lineRule="auto"/>
        <w:ind w:left="1280" w:hanging="640"/>
        <w:jc w:val="both"/>
        <w:rPr>
          <w:b/>
          <w:sz w:val="22"/>
          <w:szCs w:val="22"/>
        </w:rPr>
      </w:pPr>
    </w:p>
    <w:p w14:paraId="10821D1B" w14:textId="77777777" w:rsidR="001D4D12" w:rsidRPr="000B5CB1" w:rsidRDefault="001D4D12" w:rsidP="000D4BAF">
      <w:pPr>
        <w:widowControl w:val="0"/>
        <w:autoSpaceDE w:val="0"/>
        <w:autoSpaceDN w:val="0"/>
        <w:adjustRightInd w:val="0"/>
        <w:spacing w:line="312" w:lineRule="auto"/>
        <w:ind w:left="1280" w:hanging="640"/>
        <w:jc w:val="both"/>
        <w:rPr>
          <w:b/>
          <w:sz w:val="22"/>
          <w:szCs w:val="22"/>
        </w:rPr>
      </w:pP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85F7D6B" w14:textId="77777777" w:rsidR="00C36440" w:rsidRPr="000B5CB1" w:rsidRDefault="00C36440" w:rsidP="000D4BAF">
      <w:pPr>
        <w:widowControl w:val="0"/>
        <w:autoSpaceDE w:val="0"/>
        <w:autoSpaceDN w:val="0"/>
        <w:adjustRightInd w:val="0"/>
        <w:spacing w:line="312" w:lineRule="auto"/>
        <w:jc w:val="both"/>
        <w:rPr>
          <w:sz w:val="22"/>
          <w:szCs w:val="22"/>
        </w:rPr>
      </w:pPr>
    </w:p>
    <w:p w14:paraId="325B5BE5"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75E13ADA" w14:textId="77777777" w:rsidR="004C360C" w:rsidRPr="000B5CB1" w:rsidRDefault="004C360C" w:rsidP="000D4BAF">
      <w:pPr>
        <w:spacing w:line="312" w:lineRule="auto"/>
        <w:jc w:val="both"/>
        <w:rPr>
          <w:sz w:val="22"/>
          <w:szCs w:val="22"/>
        </w:rPr>
      </w:pPr>
    </w:p>
    <w:p w14:paraId="5C9BB527" w14:textId="77777777" w:rsidR="004C360C" w:rsidRPr="000B5CB1" w:rsidRDefault="004C360C" w:rsidP="000D4BAF">
      <w:pPr>
        <w:spacing w:line="312" w:lineRule="auto"/>
        <w:jc w:val="both"/>
        <w:rPr>
          <w:sz w:val="22"/>
          <w:szCs w:val="22"/>
        </w:rPr>
      </w:pPr>
    </w:p>
    <w:p w14:paraId="5C819207" w14:textId="77777777" w:rsidR="007B343C" w:rsidRPr="000B5CB1" w:rsidRDefault="000B5B96" w:rsidP="000D4BAF">
      <w:pPr>
        <w:spacing w:line="312" w:lineRule="auto"/>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71CBEFDB"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7BD922E" w14:textId="77777777" w:rsidR="00343775" w:rsidRPr="000B5CB1" w:rsidRDefault="00343775" w:rsidP="000D4BAF">
      <w:pPr>
        <w:spacing w:line="312" w:lineRule="auto"/>
        <w:ind w:left="720"/>
        <w:jc w:val="both"/>
        <w:rPr>
          <w:sz w:val="22"/>
          <w:szCs w:val="22"/>
        </w:rPr>
      </w:pPr>
    </w:p>
    <w:p w14:paraId="7E9DBEA8" w14:textId="77777777" w:rsidR="00343775" w:rsidRPr="000B5CB1" w:rsidRDefault="004C360C" w:rsidP="000D4BAF">
      <w:pPr>
        <w:spacing w:line="312" w:lineRule="auto"/>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04A82BF8"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2AB832A" w14:textId="77777777" w:rsidR="00343775" w:rsidRPr="000B5CB1" w:rsidRDefault="00343775" w:rsidP="000D4BAF">
      <w:pPr>
        <w:spacing w:line="312" w:lineRule="auto"/>
        <w:jc w:val="both"/>
        <w:rPr>
          <w:sz w:val="22"/>
          <w:szCs w:val="22"/>
        </w:rPr>
      </w:pPr>
    </w:p>
    <w:p w14:paraId="48D3B354" w14:textId="77777777" w:rsidR="00343775" w:rsidRPr="000B5CB1" w:rsidRDefault="000B5B96" w:rsidP="000D4BAF">
      <w:pPr>
        <w:spacing w:line="312" w:lineRule="auto"/>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7C938BE2" w14:textId="77777777" w:rsidR="00343775" w:rsidRPr="000B5CB1" w:rsidRDefault="00343775" w:rsidP="000D4BAF">
      <w:pPr>
        <w:spacing w:line="312" w:lineRule="auto"/>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36A4C4C" w14:textId="77777777" w:rsidR="009C382B" w:rsidRPr="000B5CB1" w:rsidRDefault="009C382B" w:rsidP="000D4BAF">
      <w:pPr>
        <w:spacing w:line="312" w:lineRule="auto"/>
        <w:jc w:val="both"/>
        <w:rPr>
          <w:sz w:val="22"/>
          <w:szCs w:val="22"/>
        </w:rPr>
      </w:pPr>
    </w:p>
    <w:p w14:paraId="5FFDC85D" w14:textId="59D8A934" w:rsidR="00425517" w:rsidRPr="000B5CB1" w:rsidRDefault="000B5B96" w:rsidP="000D4BAF">
      <w:pPr>
        <w:spacing w:line="312" w:lineRule="auto"/>
        <w:ind w:left="720"/>
        <w:jc w:val="both"/>
        <w:rPr>
          <w:sz w:val="22"/>
          <w:szCs w:val="22"/>
        </w:rPr>
      </w:pPr>
      <w:r w:rsidRPr="000B5CB1">
        <w:rPr>
          <w:sz w:val="22"/>
          <w:szCs w:val="22"/>
        </w:rPr>
        <w:t xml:space="preserve">8.3.3. </w:t>
      </w:r>
      <w:r w:rsidR="00425517" w:rsidRPr="000B5CB1">
        <w:rPr>
          <w:sz w:val="22"/>
          <w:szCs w:val="22"/>
        </w:rPr>
        <w:t xml:space="preserve">Naročnik si pridržuje pravico, da v fazi pregleda tehnične ustreznosti ponudbe zahteva vzorce ponujenega blaga. Za ta primer se ponudnik zavezuje, da bo v roku, ki ga bo v pozivu določil naročnik (ne daljši od  5 delovnih dni) od prejetega poziva dostavil </w:t>
      </w:r>
      <w:r w:rsidR="008C5BBF">
        <w:rPr>
          <w:sz w:val="22"/>
          <w:szCs w:val="22"/>
        </w:rPr>
        <w:t xml:space="preserve">brezplačne </w:t>
      </w:r>
      <w:r w:rsidR="00425517" w:rsidRPr="000B5CB1">
        <w:rPr>
          <w:sz w:val="22"/>
          <w:szCs w:val="22"/>
        </w:rPr>
        <w:t>zahtevane vzorce blaga, ki je predmet njegove ponudbe.</w:t>
      </w:r>
      <w:r w:rsidR="009F590D" w:rsidRPr="000B5CB1">
        <w:rPr>
          <w:sz w:val="22"/>
          <w:szCs w:val="22"/>
        </w:rPr>
        <w:t xml:space="preserve"> </w:t>
      </w:r>
    </w:p>
    <w:p w14:paraId="25FC7FF0" w14:textId="77777777" w:rsidR="00425517" w:rsidRPr="000B5CB1" w:rsidRDefault="00425517" w:rsidP="000D4BAF">
      <w:pPr>
        <w:spacing w:line="312" w:lineRule="auto"/>
        <w:ind w:left="720"/>
        <w:jc w:val="both"/>
        <w:rPr>
          <w:sz w:val="22"/>
          <w:szCs w:val="22"/>
        </w:rPr>
      </w:pPr>
    </w:p>
    <w:p w14:paraId="62C4E018" w14:textId="77777777" w:rsidR="00C752DC" w:rsidRPr="000B5CB1" w:rsidRDefault="00425517" w:rsidP="000D4BAF">
      <w:pPr>
        <w:spacing w:line="312" w:lineRule="auto"/>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35D5E49E" w14:textId="0A07C186" w:rsidR="007B343C" w:rsidRPr="000B5CB1" w:rsidRDefault="001079F0" w:rsidP="000D4BAF">
      <w:pPr>
        <w:spacing w:line="312" w:lineRule="auto"/>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F27CC6">
        <w:rPr>
          <w:b/>
          <w:sz w:val="22"/>
          <w:szCs w:val="22"/>
        </w:rPr>
        <w:t>Lekarna</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9B04A74" w14:textId="77777777" w:rsidR="00343775" w:rsidRPr="000B5CB1" w:rsidRDefault="00343775" w:rsidP="000D4BAF">
      <w:pPr>
        <w:spacing w:line="312" w:lineRule="auto"/>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2B2521CD" w14:textId="77777777" w:rsidR="004C360C" w:rsidRPr="000B5CB1" w:rsidRDefault="004C360C" w:rsidP="000D4BAF">
      <w:pPr>
        <w:spacing w:line="312" w:lineRule="auto"/>
        <w:jc w:val="both"/>
        <w:rPr>
          <w:sz w:val="22"/>
          <w:szCs w:val="22"/>
        </w:rPr>
      </w:pPr>
    </w:p>
    <w:p w14:paraId="7927FC30" w14:textId="7124DE14" w:rsidR="008C5BBF" w:rsidRDefault="000B5B96" w:rsidP="000D4BAF">
      <w:pPr>
        <w:spacing w:line="312" w:lineRule="auto"/>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2E68A026" w14:textId="7ED4A772" w:rsidR="007C1442" w:rsidRDefault="007C1442" w:rsidP="000D4BAF">
      <w:pPr>
        <w:spacing w:line="312" w:lineRule="auto"/>
        <w:ind w:left="720"/>
        <w:jc w:val="both"/>
        <w:rPr>
          <w:sz w:val="22"/>
          <w:szCs w:val="22"/>
        </w:rPr>
      </w:pPr>
    </w:p>
    <w:p w14:paraId="3F28B1DB" w14:textId="173BF8B3" w:rsidR="007C1442" w:rsidRDefault="007C1442" w:rsidP="000D4BAF">
      <w:pPr>
        <w:spacing w:line="312" w:lineRule="auto"/>
        <w:ind w:left="720"/>
        <w:jc w:val="both"/>
        <w:rPr>
          <w:sz w:val="22"/>
          <w:szCs w:val="22"/>
        </w:rPr>
      </w:pPr>
    </w:p>
    <w:p w14:paraId="65818A85" w14:textId="77777777" w:rsidR="007C1442" w:rsidRPr="003721AE" w:rsidRDefault="007C1442" w:rsidP="000D4BAF">
      <w:pPr>
        <w:spacing w:line="312" w:lineRule="auto"/>
        <w:ind w:left="360"/>
        <w:jc w:val="both"/>
        <w:rPr>
          <w:sz w:val="22"/>
          <w:szCs w:val="22"/>
        </w:rPr>
      </w:pPr>
      <w:r w:rsidRPr="003721AE">
        <w:rPr>
          <w:sz w:val="22"/>
          <w:szCs w:val="22"/>
        </w:rPr>
        <w:t xml:space="preserve">           8.3.6.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lastRenderedPageBreak/>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DBB5963" w14:textId="77777777" w:rsidR="007C1442" w:rsidRPr="003721AE" w:rsidRDefault="007C1442" w:rsidP="000D4BAF">
      <w:pPr>
        <w:spacing w:line="312" w:lineRule="auto"/>
        <w:jc w:val="both"/>
        <w:rPr>
          <w:sz w:val="22"/>
          <w:szCs w:val="22"/>
        </w:rPr>
      </w:pPr>
    </w:p>
    <w:p w14:paraId="539A52D7" w14:textId="763D2BE7" w:rsidR="005D7ADE" w:rsidRPr="007C1442"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1B0003FA" w14:textId="77777777" w:rsidR="005D7ADE" w:rsidRDefault="005D7ADE" w:rsidP="000D4BAF">
      <w:pPr>
        <w:widowControl w:val="0"/>
        <w:overflowPunct w:val="0"/>
        <w:autoSpaceDE w:val="0"/>
        <w:autoSpaceDN w:val="0"/>
        <w:adjustRightInd w:val="0"/>
        <w:spacing w:line="312" w:lineRule="auto"/>
        <w:ind w:right="102"/>
        <w:jc w:val="both"/>
        <w:rPr>
          <w:b/>
          <w:bCs/>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24C3B465" w14:textId="77777777" w:rsidR="00DD2F43" w:rsidRDefault="00DD2F43" w:rsidP="000D4BAF">
      <w:pPr>
        <w:spacing w:line="312" w:lineRule="auto"/>
        <w:jc w:val="both"/>
        <w:rPr>
          <w:sz w:val="22"/>
          <w:szCs w:val="22"/>
        </w:rPr>
      </w:pPr>
      <w:r>
        <w:rPr>
          <w:sz w:val="22"/>
          <w:szCs w:val="22"/>
        </w:rPr>
        <w:t xml:space="preserve">Ponudnik mora v ponudbi predložiti brezpogojno, brez protesta in na prvi poziv unovčljivo menično izjavo in menico v višini 3% ponudbene vrednosti brez DDV za vsak sklop za katerega oddaja ponudbo.  </w:t>
      </w:r>
    </w:p>
    <w:p w14:paraId="02EC4F4D" w14:textId="77777777" w:rsidR="00DD2F43" w:rsidRDefault="00DD2F43" w:rsidP="000D4BAF">
      <w:pPr>
        <w:spacing w:line="312" w:lineRule="auto"/>
        <w:jc w:val="both"/>
        <w:rPr>
          <w:sz w:val="22"/>
          <w:szCs w:val="22"/>
        </w:rPr>
      </w:pPr>
    </w:p>
    <w:p w14:paraId="3EAAF0D3" w14:textId="77777777" w:rsidR="00DD2F43" w:rsidRDefault="00DD2F43" w:rsidP="000D4BAF">
      <w:pPr>
        <w:spacing w:line="312" w:lineRule="auto"/>
        <w:jc w:val="both"/>
        <w:rPr>
          <w:sz w:val="22"/>
          <w:szCs w:val="22"/>
        </w:rPr>
      </w:pPr>
      <w:r>
        <w:rPr>
          <w:sz w:val="22"/>
          <w:szCs w:val="22"/>
        </w:rPr>
        <w:t xml:space="preserve">Predložena menična izjava mora po vsebini ustrezati vzorcu kot izhaja iz obrazca </w:t>
      </w:r>
      <w:r>
        <w:rPr>
          <w:i/>
          <w:sz w:val="22"/>
          <w:szCs w:val="22"/>
        </w:rPr>
        <w:t xml:space="preserve">Menična izjava za zavarovanje resnosti ponudbe. </w:t>
      </w:r>
      <w:r>
        <w:rPr>
          <w:sz w:val="22"/>
          <w:szCs w:val="22"/>
        </w:rPr>
        <w:t xml:space="preserve">Kot obvezno prilogo k obrazcu </w:t>
      </w:r>
      <w:r>
        <w:rPr>
          <w:i/>
          <w:sz w:val="22"/>
          <w:szCs w:val="22"/>
        </w:rPr>
        <w:t>Menična izjava za zavarovanje resnosti ponudbe</w:t>
      </w:r>
      <w:r>
        <w:rPr>
          <w:sz w:val="22"/>
          <w:szCs w:val="22"/>
        </w:rPr>
        <w:t xml:space="preserve"> mora ponudnik v ponudbi predložiti 3 bianco menice.</w:t>
      </w:r>
    </w:p>
    <w:p w14:paraId="3EE59CCE" w14:textId="77777777" w:rsidR="00DD2F43" w:rsidRDefault="00DD2F43" w:rsidP="000D4BAF">
      <w:pPr>
        <w:spacing w:line="312" w:lineRule="auto"/>
        <w:jc w:val="both"/>
        <w:rPr>
          <w:sz w:val="22"/>
          <w:szCs w:val="22"/>
        </w:rPr>
      </w:pPr>
    </w:p>
    <w:p w14:paraId="09BD66A0" w14:textId="2688D687" w:rsidR="00DD2F43" w:rsidRDefault="00DD2F43" w:rsidP="000D4BAF">
      <w:pPr>
        <w:spacing w:line="312" w:lineRule="auto"/>
        <w:jc w:val="both"/>
        <w:rPr>
          <w:sz w:val="22"/>
          <w:szCs w:val="22"/>
        </w:rPr>
      </w:pPr>
      <w:r>
        <w:rPr>
          <w:sz w:val="22"/>
          <w:szCs w:val="22"/>
        </w:rPr>
        <w:t>Veljavnost zavarovanja za resnost ponudbe mora biti najmanj do 31.</w:t>
      </w:r>
      <w:r w:rsidR="00BC7E03">
        <w:rPr>
          <w:sz w:val="22"/>
          <w:szCs w:val="22"/>
        </w:rPr>
        <w:t>7</w:t>
      </w:r>
      <w:r>
        <w:rPr>
          <w:sz w:val="22"/>
          <w:szCs w:val="22"/>
        </w:rPr>
        <w:t>.2023, z možnostjo podaljšanja na zahtevo naročnika.</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0D4BAF">
      <w:pPr>
        <w:numPr>
          <w:ilvl w:val="0"/>
          <w:numId w:val="36"/>
        </w:numPr>
        <w:spacing w:after="160" w:line="312" w:lineRule="auto"/>
        <w:jc w:val="both"/>
        <w:rPr>
          <w:sz w:val="22"/>
          <w:szCs w:val="22"/>
        </w:rPr>
      </w:pPr>
      <w:r>
        <w:rPr>
          <w:sz w:val="22"/>
          <w:szCs w:val="22"/>
        </w:rPr>
        <w:lastRenderedPageBreak/>
        <w:t>če ponudnik umakne ali spremeni ponudbo v času njene veljavnosti, navedene v ponudbi ali</w:t>
      </w:r>
    </w:p>
    <w:p w14:paraId="17EAFA89" w14:textId="77777777" w:rsidR="00DD2F43" w:rsidRDefault="00DD2F43" w:rsidP="000D4BAF">
      <w:pPr>
        <w:numPr>
          <w:ilvl w:val="0"/>
          <w:numId w:val="36"/>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0D4BAF">
      <w:pPr>
        <w:numPr>
          <w:ilvl w:val="0"/>
          <w:numId w:val="37"/>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0D4BAF">
      <w:pPr>
        <w:numPr>
          <w:ilvl w:val="0"/>
          <w:numId w:val="37"/>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77777777"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4E3071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za zavarovanje dobre izvedbe pogodbenih obveznosti predložiti brezpogojno, brez protesta in na prvi poziv unovčljivo menično izjavo in menic</w:t>
      </w:r>
      <w:r w:rsidR="006D6989">
        <w:rPr>
          <w:bCs/>
          <w:sz w:val="22"/>
          <w:szCs w:val="22"/>
        </w:rPr>
        <w:t>e</w:t>
      </w:r>
      <w:r>
        <w:rPr>
          <w:bCs/>
          <w:sz w:val="22"/>
          <w:szCs w:val="22"/>
        </w:rPr>
        <w:t xml:space="preserve"> v višini  5 % od  </w:t>
      </w:r>
      <w:r>
        <w:rPr>
          <w:sz w:val="22"/>
          <w:szCs w:val="22"/>
        </w:rPr>
        <w:t xml:space="preserve">pogodbene vrednosti, ki  je enaka višini ocenjene vrednosti  v EUR z DDV v sklopu, v katerem je podpisnik okvirnega sporazuma.  </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6AA35C5D"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Pr>
          <w:bCs/>
          <w:sz w:val="22"/>
          <w:szCs w:val="22"/>
        </w:rPr>
        <w:t xml:space="preserve"> </w:t>
      </w:r>
      <w:r w:rsidR="00294864">
        <w:rPr>
          <w:bCs/>
          <w:sz w:val="22"/>
          <w:szCs w:val="22"/>
        </w:rPr>
        <w:t xml:space="preserve">skupaj s podpisanim okvirnim sporazumom,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181B4789" w14:textId="77777777" w:rsidR="001D4D12" w:rsidRDefault="001D4D12" w:rsidP="000D4BAF">
      <w:pPr>
        <w:widowControl w:val="0"/>
        <w:overflowPunct w:val="0"/>
        <w:autoSpaceDE w:val="0"/>
        <w:autoSpaceDN w:val="0"/>
        <w:adjustRightInd w:val="0"/>
        <w:spacing w:line="312" w:lineRule="auto"/>
        <w:ind w:right="102"/>
        <w:jc w:val="both"/>
        <w:rPr>
          <w:bCs/>
          <w:sz w:val="22"/>
          <w:szCs w:val="22"/>
        </w:rPr>
      </w:pPr>
    </w:p>
    <w:p w14:paraId="016A64C8"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6FB3FA90" w14:textId="77777777" w:rsidR="00425517" w:rsidRPr="000B5CB1" w:rsidRDefault="00425517"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lastRenderedPageBreak/>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29F83FD2" w:rsidR="004F6687" w:rsidRPr="000B5CB1" w:rsidRDefault="00815C0A"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Ponudba mora veljati do </w:t>
      </w:r>
      <w:r w:rsidR="00077773" w:rsidRPr="000B5CB1">
        <w:rPr>
          <w:b/>
          <w:sz w:val="22"/>
          <w:szCs w:val="22"/>
        </w:rPr>
        <w:t>3</w:t>
      </w:r>
      <w:r w:rsidR="003743A5">
        <w:rPr>
          <w:b/>
          <w:sz w:val="22"/>
          <w:szCs w:val="22"/>
        </w:rPr>
        <w:t>1</w:t>
      </w:r>
      <w:r w:rsidRPr="000B5CB1">
        <w:rPr>
          <w:b/>
          <w:sz w:val="22"/>
          <w:szCs w:val="22"/>
        </w:rPr>
        <w:t>.</w:t>
      </w:r>
      <w:r w:rsidR="000E615B">
        <w:rPr>
          <w:b/>
          <w:sz w:val="22"/>
          <w:szCs w:val="22"/>
        </w:rPr>
        <w:t>7</w:t>
      </w:r>
      <w:r w:rsidRPr="000B5CB1">
        <w:rPr>
          <w:b/>
          <w:sz w:val="22"/>
          <w:szCs w:val="22"/>
        </w:rPr>
        <w:t>.202</w:t>
      </w:r>
      <w:r w:rsidR="00DD2F43">
        <w:rPr>
          <w:b/>
          <w:sz w:val="22"/>
          <w:szCs w:val="22"/>
        </w:rPr>
        <w:t>3</w:t>
      </w:r>
      <w:r w:rsidR="004F6687" w:rsidRPr="000B5CB1">
        <w:rPr>
          <w:sz w:val="22"/>
          <w:szCs w:val="22"/>
        </w:rPr>
        <w:t xml:space="preserve">. 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BF736A3" w14:textId="17DC1DDD" w:rsidR="0054336F" w:rsidRDefault="0054336F" w:rsidP="000D4BAF">
            <w:pPr>
              <w:spacing w:line="312"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direktor</w:t>
            </w:r>
            <w:r w:rsidR="008D38A8">
              <w:rPr>
                <w:sz w:val="22"/>
                <w:szCs w:val="22"/>
                <w:lang w:eastAsia="en-US"/>
              </w:rPr>
              <w:t>ja</w:t>
            </w:r>
          </w:p>
          <w:p w14:paraId="72726972" w14:textId="77777777" w:rsidR="008D38A8" w:rsidRDefault="008D38A8"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288F3974" w14:textId="77777777" w:rsidR="009B4383" w:rsidRDefault="009B4383" w:rsidP="000D4BAF">
      <w:pPr>
        <w:widowControl w:val="0"/>
        <w:autoSpaceDE w:val="0"/>
        <w:autoSpaceDN w:val="0"/>
        <w:adjustRightInd w:val="0"/>
        <w:spacing w:line="312" w:lineRule="auto"/>
        <w:jc w:val="both"/>
        <w:rPr>
          <w:b/>
          <w:sz w:val="22"/>
          <w:szCs w:val="22"/>
        </w:rPr>
      </w:pPr>
    </w:p>
    <w:p w14:paraId="0A9EAB38" w14:textId="77777777" w:rsidR="009B4383" w:rsidRDefault="009B4383" w:rsidP="000D4BAF">
      <w:pPr>
        <w:widowControl w:val="0"/>
        <w:autoSpaceDE w:val="0"/>
        <w:autoSpaceDN w:val="0"/>
        <w:adjustRightInd w:val="0"/>
        <w:spacing w:line="312" w:lineRule="auto"/>
        <w:jc w:val="both"/>
        <w:rPr>
          <w:b/>
          <w:sz w:val="22"/>
          <w:szCs w:val="22"/>
        </w:rPr>
      </w:pPr>
    </w:p>
    <w:p w14:paraId="221E92F5" w14:textId="77777777" w:rsidR="009B4383" w:rsidRDefault="009B4383" w:rsidP="000D4BAF">
      <w:pPr>
        <w:widowControl w:val="0"/>
        <w:autoSpaceDE w:val="0"/>
        <w:autoSpaceDN w:val="0"/>
        <w:adjustRightInd w:val="0"/>
        <w:spacing w:line="312" w:lineRule="auto"/>
        <w:jc w:val="both"/>
        <w:rPr>
          <w:b/>
          <w:sz w:val="22"/>
          <w:szCs w:val="22"/>
        </w:rPr>
      </w:pPr>
    </w:p>
    <w:p w14:paraId="1C48BC78" w14:textId="77777777" w:rsidR="009B4383" w:rsidRDefault="009B4383" w:rsidP="000D4BAF">
      <w:pPr>
        <w:widowControl w:val="0"/>
        <w:autoSpaceDE w:val="0"/>
        <w:autoSpaceDN w:val="0"/>
        <w:adjustRightInd w:val="0"/>
        <w:spacing w:line="312" w:lineRule="auto"/>
        <w:jc w:val="both"/>
        <w:rPr>
          <w:b/>
          <w:sz w:val="22"/>
          <w:szCs w:val="22"/>
        </w:rPr>
      </w:pPr>
    </w:p>
    <w:p w14:paraId="3197B65F" w14:textId="77777777" w:rsidR="009B4383" w:rsidRDefault="009B4383" w:rsidP="000D4BAF">
      <w:pPr>
        <w:widowControl w:val="0"/>
        <w:autoSpaceDE w:val="0"/>
        <w:autoSpaceDN w:val="0"/>
        <w:adjustRightInd w:val="0"/>
        <w:spacing w:line="312" w:lineRule="auto"/>
        <w:jc w:val="both"/>
        <w:rPr>
          <w:b/>
          <w:sz w:val="22"/>
          <w:szCs w:val="22"/>
        </w:rPr>
      </w:pPr>
    </w:p>
    <w:p w14:paraId="34E2102B" w14:textId="77777777" w:rsidR="009B4383" w:rsidRDefault="009B4383" w:rsidP="000D4BAF">
      <w:pPr>
        <w:widowControl w:val="0"/>
        <w:autoSpaceDE w:val="0"/>
        <w:autoSpaceDN w:val="0"/>
        <w:adjustRightInd w:val="0"/>
        <w:spacing w:line="312" w:lineRule="auto"/>
        <w:jc w:val="both"/>
        <w:rPr>
          <w:b/>
          <w:sz w:val="22"/>
          <w:szCs w:val="22"/>
        </w:rPr>
      </w:pPr>
    </w:p>
    <w:p w14:paraId="2A7FE4CE" w14:textId="77777777" w:rsidR="009B4383" w:rsidRDefault="009B4383" w:rsidP="000D4BAF">
      <w:pPr>
        <w:widowControl w:val="0"/>
        <w:autoSpaceDE w:val="0"/>
        <w:autoSpaceDN w:val="0"/>
        <w:adjustRightInd w:val="0"/>
        <w:spacing w:line="312" w:lineRule="auto"/>
        <w:jc w:val="both"/>
        <w:rPr>
          <w:b/>
          <w:sz w:val="22"/>
          <w:szCs w:val="22"/>
        </w:rPr>
      </w:pPr>
    </w:p>
    <w:p w14:paraId="5D80F5BC" w14:textId="77777777" w:rsidR="009B4383" w:rsidRDefault="009B4383" w:rsidP="000D4BAF">
      <w:pPr>
        <w:widowControl w:val="0"/>
        <w:autoSpaceDE w:val="0"/>
        <w:autoSpaceDN w:val="0"/>
        <w:adjustRightInd w:val="0"/>
        <w:spacing w:line="312" w:lineRule="auto"/>
        <w:jc w:val="both"/>
        <w:rPr>
          <w:b/>
          <w:sz w:val="22"/>
          <w:szCs w:val="22"/>
        </w:rPr>
      </w:pPr>
    </w:p>
    <w:p w14:paraId="7A12BA7A" w14:textId="77777777" w:rsidR="009B4383" w:rsidRDefault="009B4383" w:rsidP="000D4BAF">
      <w:pPr>
        <w:widowControl w:val="0"/>
        <w:autoSpaceDE w:val="0"/>
        <w:autoSpaceDN w:val="0"/>
        <w:adjustRightInd w:val="0"/>
        <w:spacing w:line="312" w:lineRule="auto"/>
        <w:jc w:val="both"/>
        <w:rPr>
          <w:b/>
          <w:sz w:val="22"/>
          <w:szCs w:val="22"/>
        </w:rPr>
      </w:pPr>
    </w:p>
    <w:p w14:paraId="0D8FE8B5" w14:textId="77777777" w:rsidR="009B4383" w:rsidRDefault="009B4383" w:rsidP="000D4BAF">
      <w:pPr>
        <w:widowControl w:val="0"/>
        <w:autoSpaceDE w:val="0"/>
        <w:autoSpaceDN w:val="0"/>
        <w:adjustRightInd w:val="0"/>
        <w:spacing w:line="312" w:lineRule="auto"/>
        <w:jc w:val="both"/>
        <w:rPr>
          <w:b/>
          <w:sz w:val="22"/>
          <w:szCs w:val="22"/>
        </w:rPr>
      </w:pPr>
    </w:p>
    <w:p w14:paraId="5E1618C0" w14:textId="77777777" w:rsidR="009B4383" w:rsidRDefault="009B4383" w:rsidP="000D4BAF">
      <w:pPr>
        <w:widowControl w:val="0"/>
        <w:autoSpaceDE w:val="0"/>
        <w:autoSpaceDN w:val="0"/>
        <w:adjustRightInd w:val="0"/>
        <w:spacing w:line="312" w:lineRule="auto"/>
        <w:jc w:val="both"/>
        <w:rPr>
          <w:b/>
          <w:sz w:val="22"/>
          <w:szCs w:val="22"/>
        </w:rPr>
      </w:pPr>
    </w:p>
    <w:p w14:paraId="21D124E6" w14:textId="64DF1ADA"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5177CCBC" w14:textId="77777777" w:rsidR="003F70EC" w:rsidRDefault="003F70EC" w:rsidP="000D4BAF">
      <w:pPr>
        <w:widowControl w:val="0"/>
        <w:autoSpaceDE w:val="0"/>
        <w:autoSpaceDN w:val="0"/>
        <w:adjustRightInd w:val="0"/>
        <w:spacing w:line="312" w:lineRule="auto"/>
        <w:jc w:val="both"/>
        <w:rPr>
          <w:b/>
          <w:sz w:val="22"/>
          <w:szCs w:val="22"/>
        </w:rPr>
      </w:pPr>
    </w:p>
    <w:p w14:paraId="2D2F22E3" w14:textId="77777777" w:rsidR="003F70EC" w:rsidRDefault="003F70EC" w:rsidP="000D4BAF">
      <w:pPr>
        <w:widowControl w:val="0"/>
        <w:autoSpaceDE w:val="0"/>
        <w:autoSpaceDN w:val="0"/>
        <w:adjustRightInd w:val="0"/>
        <w:spacing w:line="312" w:lineRule="auto"/>
        <w:jc w:val="both"/>
        <w:rPr>
          <w:b/>
          <w:sz w:val="22"/>
          <w:szCs w:val="22"/>
        </w:rPr>
      </w:pPr>
    </w:p>
    <w:p w14:paraId="12CA6A0C" w14:textId="77777777" w:rsidR="003F70EC" w:rsidRDefault="003F70EC" w:rsidP="000D4BAF">
      <w:pPr>
        <w:widowControl w:val="0"/>
        <w:autoSpaceDE w:val="0"/>
        <w:autoSpaceDN w:val="0"/>
        <w:adjustRightInd w:val="0"/>
        <w:spacing w:line="312" w:lineRule="auto"/>
        <w:jc w:val="both"/>
        <w:rPr>
          <w:b/>
          <w:sz w:val="22"/>
          <w:szCs w:val="22"/>
        </w:rPr>
      </w:pPr>
    </w:p>
    <w:p w14:paraId="5F406BFB" w14:textId="77777777" w:rsidR="003F70EC" w:rsidRDefault="003F70EC" w:rsidP="000D4BAF">
      <w:pPr>
        <w:widowControl w:val="0"/>
        <w:autoSpaceDE w:val="0"/>
        <w:autoSpaceDN w:val="0"/>
        <w:adjustRightInd w:val="0"/>
        <w:spacing w:line="312" w:lineRule="auto"/>
        <w:jc w:val="both"/>
        <w:rPr>
          <w:b/>
          <w:sz w:val="22"/>
          <w:szCs w:val="22"/>
        </w:rPr>
      </w:pPr>
    </w:p>
    <w:p w14:paraId="27B6F4D2" w14:textId="77777777" w:rsidR="003F70EC" w:rsidRDefault="003F70EC" w:rsidP="000D4BAF">
      <w:pPr>
        <w:widowControl w:val="0"/>
        <w:autoSpaceDE w:val="0"/>
        <w:autoSpaceDN w:val="0"/>
        <w:adjustRightInd w:val="0"/>
        <w:spacing w:line="312" w:lineRule="auto"/>
        <w:jc w:val="both"/>
        <w:rPr>
          <w:b/>
          <w:sz w:val="22"/>
          <w:szCs w:val="22"/>
        </w:rPr>
      </w:pPr>
    </w:p>
    <w:p w14:paraId="561F1B57" w14:textId="77777777" w:rsidR="003F70EC" w:rsidRDefault="003F70EC" w:rsidP="000D4BAF">
      <w:pPr>
        <w:widowControl w:val="0"/>
        <w:autoSpaceDE w:val="0"/>
        <w:autoSpaceDN w:val="0"/>
        <w:adjustRightInd w:val="0"/>
        <w:spacing w:line="312" w:lineRule="auto"/>
        <w:jc w:val="both"/>
        <w:rPr>
          <w:b/>
          <w:sz w:val="22"/>
          <w:szCs w:val="22"/>
        </w:rPr>
      </w:pPr>
    </w:p>
    <w:p w14:paraId="04FD17D1" w14:textId="77777777" w:rsidR="003F70EC" w:rsidRDefault="003F70EC" w:rsidP="000D4BAF">
      <w:pPr>
        <w:widowControl w:val="0"/>
        <w:autoSpaceDE w:val="0"/>
        <w:autoSpaceDN w:val="0"/>
        <w:adjustRightInd w:val="0"/>
        <w:spacing w:line="312" w:lineRule="auto"/>
        <w:jc w:val="both"/>
        <w:rPr>
          <w:b/>
          <w:sz w:val="22"/>
          <w:szCs w:val="22"/>
        </w:rPr>
      </w:pPr>
    </w:p>
    <w:p w14:paraId="6E179446" w14:textId="77777777" w:rsidR="003F70EC" w:rsidRDefault="003F70EC" w:rsidP="000D4BAF">
      <w:pPr>
        <w:widowControl w:val="0"/>
        <w:autoSpaceDE w:val="0"/>
        <w:autoSpaceDN w:val="0"/>
        <w:adjustRightInd w:val="0"/>
        <w:spacing w:line="312" w:lineRule="auto"/>
        <w:jc w:val="both"/>
        <w:rPr>
          <w:b/>
          <w:sz w:val="22"/>
          <w:szCs w:val="22"/>
        </w:rPr>
      </w:pPr>
    </w:p>
    <w:p w14:paraId="32B5449A" w14:textId="77777777" w:rsidR="003F70EC" w:rsidRDefault="003F70EC" w:rsidP="000D4BAF">
      <w:pPr>
        <w:widowControl w:val="0"/>
        <w:autoSpaceDE w:val="0"/>
        <w:autoSpaceDN w:val="0"/>
        <w:adjustRightInd w:val="0"/>
        <w:spacing w:line="312" w:lineRule="auto"/>
        <w:jc w:val="both"/>
        <w:rPr>
          <w:b/>
          <w:sz w:val="22"/>
          <w:szCs w:val="22"/>
        </w:rPr>
      </w:pPr>
    </w:p>
    <w:p w14:paraId="29CD2623" w14:textId="77777777" w:rsidR="003F70EC" w:rsidRDefault="003F70EC" w:rsidP="000D4BAF">
      <w:pPr>
        <w:widowControl w:val="0"/>
        <w:autoSpaceDE w:val="0"/>
        <w:autoSpaceDN w:val="0"/>
        <w:adjustRightInd w:val="0"/>
        <w:spacing w:line="312" w:lineRule="auto"/>
        <w:jc w:val="both"/>
        <w:rPr>
          <w:b/>
          <w:sz w:val="22"/>
          <w:szCs w:val="22"/>
        </w:rPr>
      </w:pPr>
    </w:p>
    <w:p w14:paraId="3D551613" w14:textId="77777777" w:rsidR="003F70EC" w:rsidRDefault="003F70EC" w:rsidP="000D4BAF">
      <w:pPr>
        <w:widowControl w:val="0"/>
        <w:autoSpaceDE w:val="0"/>
        <w:autoSpaceDN w:val="0"/>
        <w:adjustRightInd w:val="0"/>
        <w:spacing w:line="312" w:lineRule="auto"/>
        <w:jc w:val="both"/>
        <w:rPr>
          <w:b/>
          <w:sz w:val="22"/>
          <w:szCs w:val="22"/>
        </w:rPr>
      </w:pPr>
    </w:p>
    <w:p w14:paraId="269D42F9" w14:textId="77777777" w:rsidR="003F70EC" w:rsidRDefault="003F70EC" w:rsidP="000D4BAF">
      <w:pPr>
        <w:widowControl w:val="0"/>
        <w:autoSpaceDE w:val="0"/>
        <w:autoSpaceDN w:val="0"/>
        <w:adjustRightInd w:val="0"/>
        <w:spacing w:line="312" w:lineRule="auto"/>
        <w:jc w:val="both"/>
        <w:rPr>
          <w:b/>
          <w:sz w:val="22"/>
          <w:szCs w:val="22"/>
        </w:rPr>
      </w:pPr>
    </w:p>
    <w:p w14:paraId="16F71256" w14:textId="77777777" w:rsidR="003F70EC" w:rsidRDefault="003F70EC" w:rsidP="000D4BAF">
      <w:pPr>
        <w:widowControl w:val="0"/>
        <w:autoSpaceDE w:val="0"/>
        <w:autoSpaceDN w:val="0"/>
        <w:adjustRightInd w:val="0"/>
        <w:spacing w:line="312" w:lineRule="auto"/>
        <w:jc w:val="both"/>
        <w:rPr>
          <w:b/>
          <w:sz w:val="22"/>
          <w:szCs w:val="22"/>
        </w:rPr>
      </w:pPr>
    </w:p>
    <w:p w14:paraId="20EA62E5" w14:textId="77777777" w:rsidR="003F70EC" w:rsidRDefault="003F70EC" w:rsidP="000D4BAF">
      <w:pPr>
        <w:widowControl w:val="0"/>
        <w:autoSpaceDE w:val="0"/>
        <w:autoSpaceDN w:val="0"/>
        <w:adjustRightInd w:val="0"/>
        <w:spacing w:line="312" w:lineRule="auto"/>
        <w:jc w:val="both"/>
        <w:rPr>
          <w:b/>
          <w:sz w:val="22"/>
          <w:szCs w:val="22"/>
        </w:rPr>
      </w:pPr>
    </w:p>
    <w:p w14:paraId="768A13E9" w14:textId="77777777" w:rsidR="003F70EC" w:rsidRDefault="003F70EC" w:rsidP="000D4BAF">
      <w:pPr>
        <w:widowControl w:val="0"/>
        <w:autoSpaceDE w:val="0"/>
        <w:autoSpaceDN w:val="0"/>
        <w:adjustRightInd w:val="0"/>
        <w:spacing w:line="312" w:lineRule="auto"/>
        <w:jc w:val="both"/>
        <w:rPr>
          <w:b/>
          <w:sz w:val="22"/>
          <w:szCs w:val="22"/>
        </w:rPr>
      </w:pPr>
    </w:p>
    <w:p w14:paraId="46685319" w14:textId="77777777" w:rsidR="003F70EC" w:rsidRDefault="003F70EC" w:rsidP="000D4BAF">
      <w:pPr>
        <w:widowControl w:val="0"/>
        <w:autoSpaceDE w:val="0"/>
        <w:autoSpaceDN w:val="0"/>
        <w:adjustRightInd w:val="0"/>
        <w:spacing w:line="312" w:lineRule="auto"/>
        <w:jc w:val="both"/>
        <w:rPr>
          <w:b/>
          <w:sz w:val="22"/>
          <w:szCs w:val="22"/>
        </w:rPr>
      </w:pPr>
    </w:p>
    <w:p w14:paraId="2150AE66" w14:textId="77777777" w:rsidR="003F70EC" w:rsidRDefault="003F70EC" w:rsidP="000D4BAF">
      <w:pPr>
        <w:widowControl w:val="0"/>
        <w:autoSpaceDE w:val="0"/>
        <w:autoSpaceDN w:val="0"/>
        <w:adjustRightInd w:val="0"/>
        <w:spacing w:line="312" w:lineRule="auto"/>
        <w:jc w:val="both"/>
        <w:rPr>
          <w:b/>
          <w:sz w:val="22"/>
          <w:szCs w:val="22"/>
        </w:rPr>
      </w:pPr>
    </w:p>
    <w:p w14:paraId="2A4B117F" w14:textId="77777777" w:rsidR="003F70EC" w:rsidRDefault="003F70EC" w:rsidP="000D4BAF">
      <w:pPr>
        <w:widowControl w:val="0"/>
        <w:autoSpaceDE w:val="0"/>
        <w:autoSpaceDN w:val="0"/>
        <w:adjustRightInd w:val="0"/>
        <w:spacing w:line="312" w:lineRule="auto"/>
        <w:jc w:val="both"/>
        <w:rPr>
          <w:b/>
          <w:sz w:val="22"/>
          <w:szCs w:val="22"/>
        </w:rPr>
      </w:pPr>
    </w:p>
    <w:p w14:paraId="7F710C96" w14:textId="77777777" w:rsidR="003F70EC" w:rsidRDefault="003F70EC" w:rsidP="000D4BAF">
      <w:pPr>
        <w:widowControl w:val="0"/>
        <w:autoSpaceDE w:val="0"/>
        <w:autoSpaceDN w:val="0"/>
        <w:adjustRightInd w:val="0"/>
        <w:spacing w:line="312" w:lineRule="auto"/>
        <w:jc w:val="both"/>
        <w:rPr>
          <w:b/>
          <w:sz w:val="22"/>
          <w:szCs w:val="22"/>
        </w:rPr>
      </w:pPr>
    </w:p>
    <w:p w14:paraId="3307B062" w14:textId="77777777" w:rsidR="003F70EC" w:rsidRDefault="003F70EC" w:rsidP="000D4BAF">
      <w:pPr>
        <w:widowControl w:val="0"/>
        <w:autoSpaceDE w:val="0"/>
        <w:autoSpaceDN w:val="0"/>
        <w:adjustRightInd w:val="0"/>
        <w:spacing w:line="312" w:lineRule="auto"/>
        <w:jc w:val="both"/>
        <w:rPr>
          <w:b/>
          <w:sz w:val="22"/>
          <w:szCs w:val="22"/>
        </w:rPr>
      </w:pPr>
    </w:p>
    <w:p w14:paraId="1659EDA7" w14:textId="77777777" w:rsidR="003F70EC" w:rsidRDefault="003F70EC" w:rsidP="000D4BAF">
      <w:pPr>
        <w:widowControl w:val="0"/>
        <w:autoSpaceDE w:val="0"/>
        <w:autoSpaceDN w:val="0"/>
        <w:adjustRightInd w:val="0"/>
        <w:spacing w:line="312" w:lineRule="auto"/>
        <w:jc w:val="both"/>
        <w:rPr>
          <w:b/>
          <w:sz w:val="22"/>
          <w:szCs w:val="22"/>
        </w:rPr>
      </w:pPr>
    </w:p>
    <w:p w14:paraId="542AED4B" w14:textId="77777777" w:rsidR="003F70EC" w:rsidRDefault="003F70EC" w:rsidP="000D4BAF">
      <w:pPr>
        <w:widowControl w:val="0"/>
        <w:autoSpaceDE w:val="0"/>
        <w:autoSpaceDN w:val="0"/>
        <w:adjustRightInd w:val="0"/>
        <w:spacing w:line="312" w:lineRule="auto"/>
        <w:jc w:val="both"/>
        <w:rPr>
          <w:b/>
          <w:sz w:val="22"/>
          <w:szCs w:val="22"/>
        </w:rPr>
      </w:pPr>
    </w:p>
    <w:p w14:paraId="237104EE" w14:textId="77777777" w:rsidR="003F70EC" w:rsidRDefault="003F70EC" w:rsidP="000D4BAF">
      <w:pPr>
        <w:widowControl w:val="0"/>
        <w:autoSpaceDE w:val="0"/>
        <w:autoSpaceDN w:val="0"/>
        <w:adjustRightInd w:val="0"/>
        <w:spacing w:line="312" w:lineRule="auto"/>
        <w:jc w:val="both"/>
        <w:rPr>
          <w:b/>
          <w:sz w:val="22"/>
          <w:szCs w:val="22"/>
        </w:rPr>
      </w:pPr>
    </w:p>
    <w:p w14:paraId="6A1E0BE6" w14:textId="77777777" w:rsidR="003F70EC" w:rsidRDefault="003F70EC" w:rsidP="000D4BAF">
      <w:pPr>
        <w:widowControl w:val="0"/>
        <w:autoSpaceDE w:val="0"/>
        <w:autoSpaceDN w:val="0"/>
        <w:adjustRightInd w:val="0"/>
        <w:spacing w:line="312" w:lineRule="auto"/>
        <w:jc w:val="both"/>
        <w:rPr>
          <w:b/>
          <w:sz w:val="22"/>
          <w:szCs w:val="22"/>
        </w:rPr>
      </w:pPr>
    </w:p>
    <w:p w14:paraId="3A26F4E7" w14:textId="33B53607" w:rsidR="003F70EC" w:rsidRDefault="003F70EC" w:rsidP="000D4BAF">
      <w:pPr>
        <w:widowControl w:val="0"/>
        <w:autoSpaceDE w:val="0"/>
        <w:autoSpaceDN w:val="0"/>
        <w:adjustRightInd w:val="0"/>
        <w:spacing w:line="312" w:lineRule="auto"/>
        <w:jc w:val="both"/>
        <w:rPr>
          <w:b/>
          <w:sz w:val="22"/>
          <w:szCs w:val="22"/>
        </w:rPr>
      </w:pPr>
    </w:p>
    <w:p w14:paraId="49E6831C" w14:textId="2B409779" w:rsidR="000E615B" w:rsidRDefault="000E615B" w:rsidP="000D4BAF">
      <w:pPr>
        <w:widowControl w:val="0"/>
        <w:autoSpaceDE w:val="0"/>
        <w:autoSpaceDN w:val="0"/>
        <w:adjustRightInd w:val="0"/>
        <w:spacing w:line="312" w:lineRule="auto"/>
        <w:jc w:val="both"/>
        <w:rPr>
          <w:b/>
          <w:sz w:val="22"/>
          <w:szCs w:val="22"/>
        </w:rPr>
      </w:pPr>
    </w:p>
    <w:p w14:paraId="67FFCFAD" w14:textId="5BCF0E11" w:rsidR="000E615B" w:rsidRDefault="000E615B" w:rsidP="000D4BAF">
      <w:pPr>
        <w:widowControl w:val="0"/>
        <w:autoSpaceDE w:val="0"/>
        <w:autoSpaceDN w:val="0"/>
        <w:adjustRightInd w:val="0"/>
        <w:spacing w:line="312" w:lineRule="auto"/>
        <w:jc w:val="both"/>
        <w:rPr>
          <w:b/>
          <w:sz w:val="22"/>
          <w:szCs w:val="22"/>
        </w:rPr>
      </w:pPr>
    </w:p>
    <w:p w14:paraId="315B836F" w14:textId="77777777" w:rsidR="000E615B" w:rsidRDefault="000E615B" w:rsidP="000D4BAF">
      <w:pPr>
        <w:widowControl w:val="0"/>
        <w:autoSpaceDE w:val="0"/>
        <w:autoSpaceDN w:val="0"/>
        <w:adjustRightInd w:val="0"/>
        <w:spacing w:line="312" w:lineRule="auto"/>
        <w:jc w:val="both"/>
        <w:rPr>
          <w:b/>
          <w:sz w:val="22"/>
          <w:szCs w:val="22"/>
        </w:rPr>
      </w:pPr>
    </w:p>
    <w:p w14:paraId="7B4AAFFC" w14:textId="77777777" w:rsidR="003F70EC" w:rsidRDefault="003F70EC" w:rsidP="000D4BAF">
      <w:pPr>
        <w:widowControl w:val="0"/>
        <w:autoSpaceDE w:val="0"/>
        <w:autoSpaceDN w:val="0"/>
        <w:adjustRightInd w:val="0"/>
        <w:spacing w:line="312" w:lineRule="auto"/>
        <w:jc w:val="both"/>
        <w:rPr>
          <w:b/>
          <w:sz w:val="22"/>
          <w:szCs w:val="22"/>
        </w:rPr>
      </w:pPr>
    </w:p>
    <w:p w14:paraId="070F7953" w14:textId="77777777" w:rsidR="003F70EC" w:rsidRDefault="003F70EC" w:rsidP="000D4BAF">
      <w:pPr>
        <w:widowControl w:val="0"/>
        <w:autoSpaceDE w:val="0"/>
        <w:autoSpaceDN w:val="0"/>
        <w:adjustRightInd w:val="0"/>
        <w:spacing w:line="312" w:lineRule="auto"/>
        <w:jc w:val="both"/>
        <w:rPr>
          <w:b/>
          <w:sz w:val="22"/>
          <w:szCs w:val="22"/>
        </w:rPr>
      </w:pP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lastRenderedPageBreak/>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36B3351F"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v.</w:t>
      </w:r>
      <w:r w:rsidR="008D38A8">
        <w:rPr>
          <w:sz w:val="22"/>
          <w:szCs w:val="22"/>
          <w:lang w:eastAsia="en-US"/>
        </w:rPr>
        <w:t xml:space="preserve"> </w:t>
      </w:r>
      <w:r w:rsidR="0054336F">
        <w:rPr>
          <w:sz w:val="22"/>
          <w:szCs w:val="22"/>
          <w:lang w:eastAsia="en-US"/>
        </w:rPr>
        <w:t>d. direktor</w:t>
      </w:r>
      <w:r w:rsidR="008D38A8">
        <w:rPr>
          <w:sz w:val="22"/>
          <w:szCs w:val="22"/>
          <w:lang w:eastAsia="en-US"/>
        </w:rPr>
        <w:t>ja</w:t>
      </w:r>
      <w:r w:rsidR="0054336F">
        <w:rPr>
          <w:sz w:val="22"/>
          <w:szCs w:val="22"/>
          <w:lang w:eastAsia="en-US"/>
        </w:rPr>
        <w:t xml:space="preserve">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26C86268" w:rsidR="000E615B" w:rsidRDefault="009D5A2F" w:rsidP="000D4BAF">
      <w:pPr>
        <w:spacing w:line="312" w:lineRule="auto"/>
        <w:jc w:val="center"/>
        <w:rPr>
          <w:sz w:val="22"/>
          <w:szCs w:val="22"/>
        </w:rPr>
      </w:pPr>
      <w:r w:rsidRPr="000B5CB1">
        <w:rPr>
          <w:b/>
          <w:bCs/>
          <w:sz w:val="22"/>
          <w:szCs w:val="22"/>
        </w:rPr>
        <w:t>OKVIRNI SPORAZUM</w:t>
      </w:r>
      <w:r w:rsidR="00354D89" w:rsidRPr="000B5CB1">
        <w:rPr>
          <w:b/>
          <w:bCs/>
          <w:sz w:val="22"/>
          <w:szCs w:val="22"/>
        </w:rPr>
        <w:t xml:space="preserve"> </w:t>
      </w:r>
      <w:r w:rsidR="00FD4F47" w:rsidRPr="000B5CB1">
        <w:rPr>
          <w:b/>
          <w:bCs/>
          <w:sz w:val="22"/>
          <w:szCs w:val="22"/>
        </w:rPr>
        <w:t xml:space="preserve"> za dobavo </w:t>
      </w:r>
      <w:r w:rsidR="000E615B">
        <w:rPr>
          <w:b/>
          <w:bCs/>
          <w:sz w:val="22"/>
          <w:szCs w:val="22"/>
        </w:rPr>
        <w:t>materiala za nego bolnikov za 4 leta</w:t>
      </w:r>
    </w:p>
    <w:p w14:paraId="0E4E0570" w14:textId="77777777" w:rsidR="000E615B" w:rsidRPr="000B5CB1" w:rsidRDefault="000E615B" w:rsidP="000D4BAF">
      <w:pPr>
        <w:spacing w:line="312" w:lineRule="auto"/>
        <w:rPr>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41C50293"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8C5BBF">
        <w:rPr>
          <w:sz w:val="22"/>
          <w:szCs w:val="22"/>
        </w:rPr>
        <w:t xml:space="preserve">DOBAVA </w:t>
      </w:r>
      <w:r w:rsidR="000E615B">
        <w:rPr>
          <w:sz w:val="22"/>
          <w:szCs w:val="22"/>
        </w:rPr>
        <w:t>MATERIALA ZA NEGO BOLNIKOV ZA 4 LETA</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77777777"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ponudnika za sklop ...................................</w:t>
      </w:r>
    </w:p>
    <w:p w14:paraId="596A08A0" w14:textId="77777777" w:rsidR="00ED18AF" w:rsidRDefault="00ED18AF" w:rsidP="000D4BAF">
      <w:pPr>
        <w:autoSpaceDE w:val="0"/>
        <w:spacing w:line="312" w:lineRule="auto"/>
        <w:jc w:val="both"/>
        <w:rPr>
          <w:sz w:val="22"/>
          <w:szCs w:val="22"/>
        </w:rPr>
      </w:pPr>
      <w:r w:rsidRPr="00ED18AF">
        <w:rPr>
          <w:sz w:val="22"/>
          <w:szCs w:val="22"/>
        </w:rPr>
        <w:t xml:space="preserve">Okvirni sporazum se  sklepa s __________dobavitelji.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06320819"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8F3630">
        <w:rPr>
          <w:bCs/>
          <w:sz w:val="22"/>
          <w:szCs w:val="22"/>
        </w:rPr>
        <w:t>1</w:t>
      </w:r>
      <w:r w:rsidRPr="000B5CB1">
        <w:rPr>
          <w:bCs/>
          <w:sz w:val="22"/>
          <w:szCs w:val="22"/>
        </w:rPr>
        <w:t>let</w:t>
      </w:r>
      <w:r w:rsidR="008F3630">
        <w:rPr>
          <w:bCs/>
          <w:sz w:val="22"/>
          <w:szCs w:val="22"/>
        </w:rPr>
        <w:t>o</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7E18F82F" w14:textId="77777777" w:rsidR="00FD4F47" w:rsidRPr="000B5CB1" w:rsidRDefault="00FD4F47" w:rsidP="00F15E13">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0D4BAF">
      <w:pPr>
        <w:spacing w:line="312" w:lineRule="auto"/>
        <w:jc w:val="both"/>
        <w:rPr>
          <w:sz w:val="22"/>
          <w:szCs w:val="22"/>
        </w:rPr>
      </w:pPr>
    </w:p>
    <w:p w14:paraId="64918281"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0D4BAF">
      <w:pPr>
        <w:numPr>
          <w:ilvl w:val="0"/>
          <w:numId w:val="20"/>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lastRenderedPageBreak/>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0D4BAF">
      <w:pPr>
        <w:autoSpaceDE w:val="0"/>
        <w:spacing w:line="312" w:lineRule="auto"/>
        <w:ind w:left="720"/>
        <w:jc w:val="both"/>
        <w:rPr>
          <w:sz w:val="22"/>
          <w:szCs w:val="22"/>
        </w:rPr>
      </w:pP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1A3BCC96" w:rsidR="00FD4F47" w:rsidRDefault="00FD4F47" w:rsidP="000D4BAF">
      <w:pPr>
        <w:autoSpaceDE w:val="0"/>
        <w:spacing w:line="312" w:lineRule="auto"/>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7FCE3E6A"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izvajalca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0D4BAF">
      <w:pPr>
        <w:numPr>
          <w:ilvl w:val="0"/>
          <w:numId w:val="19"/>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kataloška številka artikla</w:t>
      </w:r>
    </w:p>
    <w:p w14:paraId="27D2224D"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črtna koda</w:t>
      </w:r>
    </w:p>
    <w:p w14:paraId="437AADC7"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7777777"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Pr="000B5CB1" w:rsidRDefault="00FD4F47" w:rsidP="000D4BAF">
      <w:pPr>
        <w:autoSpaceDE w:val="0"/>
        <w:spacing w:line="312" w:lineRule="auto"/>
        <w:jc w:val="both"/>
        <w:rPr>
          <w:sz w:val="22"/>
          <w:szCs w:val="22"/>
        </w:rPr>
      </w:pPr>
      <w:r w:rsidRPr="000B5CB1">
        <w:rPr>
          <w:sz w:val="22"/>
          <w:szCs w:val="22"/>
        </w:rPr>
        <w:lastRenderedPageBreak/>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Pr="000B5CB1" w:rsidRDefault="00FD4F47" w:rsidP="000D4BAF">
      <w:pPr>
        <w:spacing w:line="312" w:lineRule="auto"/>
        <w:jc w:val="both"/>
        <w:rPr>
          <w:sz w:val="22"/>
          <w:szCs w:val="22"/>
        </w:rPr>
      </w:pPr>
    </w:p>
    <w:p w14:paraId="0CB70E20"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0D4BAF">
      <w:pPr>
        <w:pStyle w:val="Odstavekseznama"/>
        <w:numPr>
          <w:ilvl w:val="0"/>
          <w:numId w:val="19"/>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0D4BAF">
      <w:pPr>
        <w:numPr>
          <w:ilvl w:val="0"/>
          <w:numId w:val="21"/>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0D4BAF">
      <w:pPr>
        <w:numPr>
          <w:ilvl w:val="0"/>
          <w:numId w:val="21"/>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B2DFAEC" w14:textId="77777777" w:rsidR="00FD4F47" w:rsidRPr="000B5CB1" w:rsidRDefault="00FD4F47" w:rsidP="000D4BAF">
      <w:pPr>
        <w:pStyle w:val="Telobesedila"/>
        <w:spacing w:line="312" w:lineRule="auto"/>
        <w:rPr>
          <w:sz w:val="22"/>
          <w:szCs w:val="22"/>
        </w:rPr>
      </w:pPr>
    </w:p>
    <w:p w14:paraId="1DFFF665" w14:textId="26BB8BC7" w:rsidR="00FD4F47" w:rsidRDefault="00FD4F47" w:rsidP="000D4BAF">
      <w:pPr>
        <w:pStyle w:val="Telobesedila"/>
        <w:spacing w:line="312" w:lineRule="auto"/>
        <w:rPr>
          <w:sz w:val="22"/>
          <w:szCs w:val="22"/>
        </w:rPr>
      </w:pPr>
    </w:p>
    <w:p w14:paraId="03EE2883" w14:textId="6294ED8C" w:rsidR="00F15E13" w:rsidRDefault="00F15E13" w:rsidP="000D4BAF">
      <w:pPr>
        <w:pStyle w:val="Telobesedila"/>
        <w:spacing w:line="312" w:lineRule="auto"/>
        <w:rPr>
          <w:sz w:val="22"/>
          <w:szCs w:val="22"/>
        </w:rPr>
      </w:pPr>
    </w:p>
    <w:p w14:paraId="066A0A66" w14:textId="2D1DAC2B" w:rsidR="00F15E13" w:rsidRDefault="00F15E13" w:rsidP="000D4BAF">
      <w:pPr>
        <w:pStyle w:val="Telobesedila"/>
        <w:spacing w:line="312" w:lineRule="auto"/>
        <w:rPr>
          <w:sz w:val="22"/>
          <w:szCs w:val="22"/>
        </w:rPr>
      </w:pPr>
    </w:p>
    <w:p w14:paraId="6662C18A" w14:textId="75A7B5C1" w:rsidR="00F15E13" w:rsidRDefault="00F15E13"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lastRenderedPageBreak/>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0D4BAF">
      <w:pPr>
        <w:pStyle w:val="Odstavekseznama"/>
        <w:numPr>
          <w:ilvl w:val="0"/>
          <w:numId w:val="19"/>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30AF6AE5" w:rsidR="00FD4F47" w:rsidRPr="000B5CB1" w:rsidRDefault="00FD4F47" w:rsidP="000D4BAF">
      <w:pPr>
        <w:pStyle w:val="Telobesedila"/>
        <w:spacing w:line="312" w:lineRule="auto"/>
        <w:rPr>
          <w:sz w:val="22"/>
          <w:szCs w:val="22"/>
        </w:rPr>
      </w:pPr>
      <w:r w:rsidRPr="000B5CB1">
        <w:rPr>
          <w:sz w:val="22"/>
          <w:szCs w:val="22"/>
        </w:rPr>
        <w:t>Dobavitelj bo o</w:t>
      </w:r>
      <w:r w:rsidR="00F15E13">
        <w:rPr>
          <w:sz w:val="22"/>
          <w:szCs w:val="22"/>
        </w:rPr>
        <w:t>b</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0D4BAF">
      <w:pPr>
        <w:pStyle w:val="Odstavekseznama"/>
        <w:numPr>
          <w:ilvl w:val="0"/>
          <w:numId w:val="23"/>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lastRenderedPageBreak/>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Pr="000B5CB1" w:rsidRDefault="00FD4F47" w:rsidP="000D4BAF">
      <w:pPr>
        <w:autoSpaceDE w:val="0"/>
        <w:spacing w:line="312" w:lineRule="auto"/>
        <w:jc w:val="both"/>
        <w:rPr>
          <w:sz w:val="22"/>
          <w:szCs w:val="22"/>
        </w:rPr>
      </w:pPr>
    </w:p>
    <w:p w14:paraId="496C9A57" w14:textId="77777777" w:rsidR="00FD4F47" w:rsidRPr="000B5CB1" w:rsidRDefault="00FD4F47" w:rsidP="000D4BAF">
      <w:pPr>
        <w:pStyle w:val="Odstavekseznama"/>
        <w:numPr>
          <w:ilvl w:val="0"/>
          <w:numId w:val="23"/>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Pr="000B5CB1"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2EF00D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0D4BAF">
      <w:pPr>
        <w:autoSpaceDE w:val="0"/>
        <w:spacing w:line="312" w:lineRule="auto"/>
        <w:jc w:val="both"/>
        <w:rPr>
          <w:sz w:val="22"/>
          <w:szCs w:val="22"/>
        </w:rPr>
      </w:pPr>
    </w:p>
    <w:p w14:paraId="2B4CDE67" w14:textId="77777777" w:rsidR="006E78F3" w:rsidRDefault="006E78F3" w:rsidP="000D4BAF">
      <w:pPr>
        <w:autoSpaceDE w:val="0"/>
        <w:spacing w:line="312" w:lineRule="auto"/>
        <w:jc w:val="both"/>
        <w:rPr>
          <w:sz w:val="22"/>
          <w:szCs w:val="22"/>
        </w:rPr>
      </w:pPr>
    </w:p>
    <w:p w14:paraId="2008436F" w14:textId="77777777" w:rsidR="00FD4F47" w:rsidRPr="000B5CB1" w:rsidRDefault="00FD4F47" w:rsidP="000D4BAF">
      <w:pPr>
        <w:numPr>
          <w:ilvl w:val="0"/>
          <w:numId w:val="23"/>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0D4BAF">
      <w:pPr>
        <w:numPr>
          <w:ilvl w:val="0"/>
          <w:numId w:val="22"/>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0D4BAF">
      <w:pPr>
        <w:numPr>
          <w:ilvl w:val="0"/>
          <w:numId w:val="22"/>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0D4BAF">
      <w:pPr>
        <w:numPr>
          <w:ilvl w:val="0"/>
          <w:numId w:val="22"/>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Pr="000B5CB1"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lastRenderedPageBreak/>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77777777"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6702957D" w14:textId="77777777" w:rsidR="00FD4F47" w:rsidRPr="000B5CB1" w:rsidRDefault="00FD4F47" w:rsidP="000D4BAF">
      <w:pPr>
        <w:spacing w:line="312" w:lineRule="auto"/>
        <w:jc w:val="both"/>
        <w:rPr>
          <w:sz w:val="22"/>
          <w:szCs w:val="22"/>
        </w:rPr>
      </w:pPr>
    </w:p>
    <w:p w14:paraId="692DCA54" w14:textId="77777777" w:rsidR="00FD4F47" w:rsidRPr="000B5CB1" w:rsidRDefault="00FD4F47" w:rsidP="000D4BAF">
      <w:pPr>
        <w:spacing w:line="312" w:lineRule="auto"/>
        <w:jc w:val="both"/>
        <w:rPr>
          <w:sz w:val="22"/>
          <w:szCs w:val="22"/>
        </w:rPr>
      </w:pPr>
      <w:r w:rsidRPr="000B5CB1">
        <w:rPr>
          <w:sz w:val="22"/>
          <w:szCs w:val="22"/>
        </w:rPr>
        <w:t>Sporazum je sklenjen pod razveznim pogojem, ki se uresniči v primeru izpolnitve ene od naslednjih okoliščin:</w:t>
      </w:r>
    </w:p>
    <w:p w14:paraId="1CB7E44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okoljske ali socialne zakonodaje s strani izvajalca ali podizvajalca ali </w:t>
      </w:r>
    </w:p>
    <w:p w14:paraId="55BCBFD2"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4517C131" w14:textId="77777777" w:rsidR="00FD4F47" w:rsidRPr="000B5CB1" w:rsidRDefault="00FD4F47" w:rsidP="000D4BAF">
      <w:pPr>
        <w:spacing w:line="312" w:lineRule="auto"/>
        <w:jc w:val="both"/>
        <w:rPr>
          <w:sz w:val="22"/>
          <w:szCs w:val="22"/>
        </w:rPr>
      </w:pPr>
      <w:r w:rsidRPr="000B5CB1">
        <w:rPr>
          <w:sz w:val="22"/>
          <w:szCs w:val="22"/>
        </w:rPr>
        <w:t>o</w:t>
      </w:r>
      <w:r w:rsidRPr="000B5CB1">
        <w:rPr>
          <w:sz w:val="22"/>
          <w:szCs w:val="22"/>
        </w:rPr>
        <w:tab/>
        <w:t xml:space="preserve">plačilom za delo, </w:t>
      </w:r>
    </w:p>
    <w:p w14:paraId="3912B92E" w14:textId="379CBFFB" w:rsidR="00FD4F47" w:rsidRPr="000B5CB1" w:rsidRDefault="00FD4F47" w:rsidP="000D4BAF">
      <w:pPr>
        <w:spacing w:line="312" w:lineRule="auto"/>
        <w:jc w:val="both"/>
        <w:rPr>
          <w:sz w:val="22"/>
          <w:szCs w:val="22"/>
        </w:rPr>
      </w:pPr>
      <w:r w:rsidRPr="000B5CB1">
        <w:rPr>
          <w:sz w:val="22"/>
          <w:szCs w:val="22"/>
        </w:rPr>
        <w:t>o</w:t>
      </w:r>
      <w:r w:rsidRPr="000B5CB1">
        <w:rPr>
          <w:sz w:val="22"/>
          <w:szCs w:val="22"/>
        </w:rPr>
        <w:tab/>
        <w:t xml:space="preserve">, </w:t>
      </w:r>
    </w:p>
    <w:p w14:paraId="1E56FDE4" w14:textId="77777777" w:rsidR="00FD4F47" w:rsidRPr="000B5CB1" w:rsidRDefault="00FD4F47" w:rsidP="000D4BAF">
      <w:pPr>
        <w:spacing w:line="312" w:lineRule="auto"/>
        <w:jc w:val="both"/>
        <w:rPr>
          <w:sz w:val="22"/>
          <w:szCs w:val="22"/>
        </w:rPr>
      </w:pPr>
      <w:r w:rsidRPr="000B5CB1">
        <w:rPr>
          <w:sz w:val="22"/>
          <w:szCs w:val="22"/>
        </w:rPr>
        <w:lastRenderedPageBreak/>
        <w:t>o</w:t>
      </w:r>
      <w:r w:rsidRPr="000B5CB1">
        <w:rPr>
          <w:sz w:val="22"/>
          <w:szCs w:val="22"/>
        </w:rPr>
        <w:tab/>
        <w:t xml:space="preserve">opravljanjem dela na podlagi pogodb civilnega prava kljub obstoju elementov delovnega razmerja ali v zvezi z zaposlovanjem na črno </w:t>
      </w:r>
    </w:p>
    <w:p w14:paraId="0A56E80D" w14:textId="77777777" w:rsidR="00FD4F47" w:rsidRPr="000B5CB1" w:rsidRDefault="00FD4F47" w:rsidP="000D4BAF">
      <w:pPr>
        <w:spacing w:line="312" w:lineRule="auto"/>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10F47E" w14:textId="77777777" w:rsidR="00FD4F47" w:rsidRPr="000B5CB1" w:rsidRDefault="00FD4F47" w:rsidP="000D4BAF">
      <w:pPr>
        <w:spacing w:line="312" w:lineRule="auto"/>
        <w:jc w:val="both"/>
        <w:rPr>
          <w:sz w:val="22"/>
          <w:szCs w:val="22"/>
        </w:rPr>
      </w:pPr>
    </w:p>
    <w:p w14:paraId="7C806155" w14:textId="77777777" w:rsidR="00FD4F47" w:rsidRPr="000B5CB1" w:rsidRDefault="00FD4F47" w:rsidP="000D4BAF">
      <w:pPr>
        <w:spacing w:line="312" w:lineRule="auto"/>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422F8BB" w14:textId="77777777" w:rsidR="00FD4F47" w:rsidRPr="000B5CB1" w:rsidRDefault="00FD4F47" w:rsidP="000D4BAF">
      <w:pPr>
        <w:spacing w:line="312" w:lineRule="auto"/>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2CAD0BB4" w14:textId="77777777" w:rsidR="00FD4F47" w:rsidRPr="000B5CB1" w:rsidRDefault="00FD4F47" w:rsidP="000D4BAF">
      <w:pPr>
        <w:spacing w:line="312" w:lineRule="auto"/>
        <w:jc w:val="both"/>
        <w:rPr>
          <w:b/>
          <w:sz w:val="22"/>
          <w:szCs w:val="22"/>
        </w:rPr>
      </w:pP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0D4BAF">
      <w:pPr>
        <w:pStyle w:val="Odstavekseznama"/>
        <w:numPr>
          <w:ilvl w:val="0"/>
          <w:numId w:val="19"/>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3AE6A515"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 do</w:t>
      </w:r>
      <w:r w:rsidR="001E2465">
        <w:rPr>
          <w:sz w:val="22"/>
          <w:szCs w:val="22"/>
        </w:rPr>
        <w:t xml:space="preserve"> </w:t>
      </w:r>
      <w:r w:rsidR="001E536F">
        <w:rPr>
          <w:sz w:val="22"/>
          <w:szCs w:val="22"/>
        </w:rPr>
        <w:t>31.7.2027.</w:t>
      </w:r>
    </w:p>
    <w:p w14:paraId="30459518" w14:textId="77777777" w:rsidR="00FD4F47" w:rsidRPr="000B5CB1" w:rsidRDefault="00FD4F47"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0" w:type="auto"/>
        <w:tblLook w:val="04A0" w:firstRow="1" w:lastRow="0" w:firstColumn="1" w:lastColumn="0" w:noHBand="0" w:noVBand="1"/>
      </w:tblPr>
      <w:tblGrid>
        <w:gridCol w:w="4464"/>
        <w:gridCol w:w="4464"/>
      </w:tblGrid>
      <w:tr w:rsidR="000B5CB1" w:rsidRPr="000B5CB1" w14:paraId="7302CC15" w14:textId="77777777" w:rsidTr="0045209F">
        <w:tc>
          <w:tcPr>
            <w:tcW w:w="4464"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464"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45209F">
        <w:tc>
          <w:tcPr>
            <w:tcW w:w="4464"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464"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77777777" w:rsidR="008F45F1" w:rsidRDefault="008F45F1" w:rsidP="000D4BAF">
            <w:pPr>
              <w:spacing w:line="312" w:lineRule="auto"/>
              <w:jc w:val="both"/>
              <w:rPr>
                <w:sz w:val="22"/>
                <w:szCs w:val="22"/>
                <w:lang w:eastAsia="en-US"/>
              </w:rPr>
            </w:pPr>
          </w:p>
          <w:p w14:paraId="1E9AF1F7" w14:textId="5F77054F" w:rsidR="00FD4F47" w:rsidRPr="000B5CB1" w:rsidRDefault="008F45F1" w:rsidP="000D4BAF">
            <w:pPr>
              <w:spacing w:line="312" w:lineRule="auto"/>
              <w:jc w:val="both"/>
              <w:rPr>
                <w:sz w:val="22"/>
                <w:szCs w:val="22"/>
                <w:lang w:eastAsia="en-US"/>
              </w:rPr>
            </w:pPr>
            <w:r>
              <w:rPr>
                <w:sz w:val="22"/>
                <w:szCs w:val="22"/>
                <w:lang w:eastAsia="en-US"/>
              </w:rPr>
              <w:t>v.</w:t>
            </w:r>
            <w:r w:rsidR="008D38A8">
              <w:rPr>
                <w:sz w:val="22"/>
                <w:szCs w:val="22"/>
                <w:lang w:eastAsia="en-US"/>
              </w:rPr>
              <w:t xml:space="preserve"> </w:t>
            </w:r>
            <w:r>
              <w:rPr>
                <w:sz w:val="22"/>
                <w:szCs w:val="22"/>
                <w:lang w:eastAsia="en-US"/>
              </w:rPr>
              <w:t>d. d</w:t>
            </w:r>
            <w:r w:rsidR="00FD4F47" w:rsidRPr="000B5CB1">
              <w:rPr>
                <w:sz w:val="22"/>
                <w:szCs w:val="22"/>
                <w:lang w:eastAsia="en-US"/>
              </w:rPr>
              <w:t>irektor</w:t>
            </w:r>
            <w:r w:rsidR="008D38A8">
              <w:rPr>
                <w:sz w:val="22"/>
                <w:szCs w:val="22"/>
                <w:lang w:eastAsia="en-US"/>
              </w:rPr>
              <w:t>ja</w:t>
            </w:r>
            <w:r w:rsidR="00FD4F47" w:rsidRPr="000B5CB1">
              <w:rPr>
                <w:sz w:val="22"/>
                <w:szCs w:val="22"/>
                <w:lang w:eastAsia="en-US"/>
              </w:rPr>
              <w:t>:</w:t>
            </w: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45209F">
        <w:tc>
          <w:tcPr>
            <w:tcW w:w="4464" w:type="dxa"/>
          </w:tcPr>
          <w:p w14:paraId="7B9FB6D4"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77777777" w:rsidR="00FD4F47" w:rsidRDefault="00FD4F47" w:rsidP="000D4BAF">
      <w:pPr>
        <w:spacing w:line="312" w:lineRule="auto"/>
        <w:jc w:val="both"/>
        <w:rPr>
          <w:b/>
          <w:sz w:val="22"/>
          <w:szCs w:val="22"/>
        </w:rPr>
      </w:pPr>
    </w:p>
    <w:p w14:paraId="2E766B39" w14:textId="77777777" w:rsidR="00346D85" w:rsidRDefault="00346D85" w:rsidP="000D4BAF">
      <w:pPr>
        <w:spacing w:line="312" w:lineRule="auto"/>
        <w:jc w:val="both"/>
        <w:rPr>
          <w:b/>
          <w:sz w:val="22"/>
          <w:szCs w:val="22"/>
        </w:rPr>
      </w:pPr>
    </w:p>
    <w:p w14:paraId="0FFC29ED" w14:textId="54A4AC5B" w:rsidR="00346D85" w:rsidRDefault="00346D85" w:rsidP="000D4BAF">
      <w:pPr>
        <w:spacing w:line="312" w:lineRule="auto"/>
        <w:jc w:val="both"/>
        <w:rPr>
          <w:b/>
          <w:sz w:val="22"/>
          <w:szCs w:val="22"/>
        </w:rPr>
      </w:pPr>
    </w:p>
    <w:p w14:paraId="4C74FEBE" w14:textId="3F5D9724" w:rsidR="00F15E13" w:rsidRDefault="00F15E13" w:rsidP="000D4BAF">
      <w:pPr>
        <w:spacing w:line="312" w:lineRule="auto"/>
        <w:jc w:val="both"/>
        <w:rPr>
          <w:b/>
          <w:sz w:val="22"/>
          <w:szCs w:val="22"/>
        </w:rPr>
      </w:pPr>
    </w:p>
    <w:p w14:paraId="047C0AEF" w14:textId="25BC37E9" w:rsidR="00F15E13" w:rsidRDefault="00F15E13" w:rsidP="000D4BAF">
      <w:pPr>
        <w:spacing w:line="312" w:lineRule="auto"/>
        <w:jc w:val="both"/>
        <w:rPr>
          <w:b/>
          <w:sz w:val="22"/>
          <w:szCs w:val="22"/>
        </w:rPr>
      </w:pPr>
    </w:p>
    <w:p w14:paraId="40B9AB41" w14:textId="2DEBACA3" w:rsidR="00F15E13" w:rsidRDefault="00F15E13" w:rsidP="000D4BAF">
      <w:pPr>
        <w:spacing w:line="312" w:lineRule="auto"/>
        <w:jc w:val="both"/>
        <w:rPr>
          <w:b/>
          <w:sz w:val="22"/>
          <w:szCs w:val="22"/>
        </w:rPr>
      </w:pPr>
    </w:p>
    <w:p w14:paraId="454AC2C1" w14:textId="601E4246" w:rsidR="00F15E13" w:rsidRDefault="00F15E13" w:rsidP="000D4BAF">
      <w:pPr>
        <w:spacing w:line="312" w:lineRule="auto"/>
        <w:jc w:val="both"/>
        <w:rPr>
          <w:b/>
          <w:sz w:val="22"/>
          <w:szCs w:val="22"/>
        </w:rPr>
      </w:pPr>
    </w:p>
    <w:p w14:paraId="03E1614F" w14:textId="785EBA0F" w:rsidR="00F15E13" w:rsidRDefault="00F15E13" w:rsidP="000D4BAF">
      <w:pPr>
        <w:spacing w:line="312" w:lineRule="auto"/>
        <w:jc w:val="both"/>
        <w:rPr>
          <w:b/>
          <w:sz w:val="22"/>
          <w:szCs w:val="22"/>
        </w:rPr>
      </w:pPr>
    </w:p>
    <w:p w14:paraId="6514D1A6" w14:textId="6ABBC56A" w:rsidR="00F15E13" w:rsidRDefault="00F15E13" w:rsidP="000D4BAF">
      <w:pPr>
        <w:spacing w:line="312" w:lineRule="auto"/>
        <w:jc w:val="both"/>
        <w:rPr>
          <w:b/>
          <w:sz w:val="22"/>
          <w:szCs w:val="22"/>
        </w:rPr>
      </w:pPr>
    </w:p>
    <w:p w14:paraId="409153DE" w14:textId="224B35C1" w:rsidR="00F15E13" w:rsidRDefault="00F15E13" w:rsidP="000D4BAF">
      <w:pPr>
        <w:spacing w:line="312" w:lineRule="auto"/>
        <w:jc w:val="both"/>
        <w:rPr>
          <w:b/>
          <w:sz w:val="22"/>
          <w:szCs w:val="22"/>
        </w:rPr>
      </w:pPr>
    </w:p>
    <w:p w14:paraId="3A59F93E" w14:textId="28BB87FB" w:rsidR="00F15E13" w:rsidRDefault="00F15E13" w:rsidP="000D4BAF">
      <w:pPr>
        <w:spacing w:line="312" w:lineRule="auto"/>
        <w:jc w:val="both"/>
        <w:rPr>
          <w:b/>
          <w:sz w:val="22"/>
          <w:szCs w:val="22"/>
        </w:rPr>
      </w:pPr>
    </w:p>
    <w:p w14:paraId="3D5C7476" w14:textId="1EECA943" w:rsidR="00F15E13" w:rsidRDefault="00F15E13" w:rsidP="000D4BAF">
      <w:pPr>
        <w:spacing w:line="312" w:lineRule="auto"/>
        <w:jc w:val="both"/>
        <w:rPr>
          <w:b/>
          <w:sz w:val="22"/>
          <w:szCs w:val="22"/>
        </w:rPr>
      </w:pPr>
    </w:p>
    <w:p w14:paraId="7826335F" w14:textId="6C8DC104" w:rsidR="00F15E13" w:rsidRDefault="00F15E13" w:rsidP="000D4BAF">
      <w:pPr>
        <w:spacing w:line="312" w:lineRule="auto"/>
        <w:jc w:val="both"/>
        <w:rPr>
          <w:b/>
          <w:sz w:val="22"/>
          <w:szCs w:val="22"/>
        </w:rPr>
      </w:pPr>
    </w:p>
    <w:p w14:paraId="153299E3" w14:textId="51464E70" w:rsidR="00F15E13" w:rsidRDefault="00F15E13" w:rsidP="000D4BAF">
      <w:pPr>
        <w:spacing w:line="312" w:lineRule="auto"/>
        <w:jc w:val="both"/>
        <w:rPr>
          <w:b/>
          <w:sz w:val="22"/>
          <w:szCs w:val="22"/>
        </w:rPr>
      </w:pPr>
    </w:p>
    <w:p w14:paraId="113C08A4" w14:textId="472428E9" w:rsidR="00F15E13" w:rsidRDefault="00F15E13" w:rsidP="000D4BAF">
      <w:pPr>
        <w:spacing w:line="312" w:lineRule="auto"/>
        <w:jc w:val="both"/>
        <w:rPr>
          <w:b/>
          <w:sz w:val="22"/>
          <w:szCs w:val="22"/>
        </w:rPr>
      </w:pPr>
    </w:p>
    <w:p w14:paraId="5142485D" w14:textId="76DEE9D4" w:rsidR="00F15E13" w:rsidRDefault="00F15E13" w:rsidP="000D4BAF">
      <w:pPr>
        <w:spacing w:line="312" w:lineRule="auto"/>
        <w:jc w:val="both"/>
        <w:rPr>
          <w:b/>
          <w:sz w:val="22"/>
          <w:szCs w:val="22"/>
        </w:rPr>
      </w:pPr>
    </w:p>
    <w:p w14:paraId="60BD663F" w14:textId="5D085F05" w:rsidR="00F15E13" w:rsidRDefault="00F15E13" w:rsidP="000D4BAF">
      <w:pPr>
        <w:spacing w:line="312" w:lineRule="auto"/>
        <w:jc w:val="both"/>
        <w:rPr>
          <w:b/>
          <w:sz w:val="22"/>
          <w:szCs w:val="22"/>
        </w:rPr>
      </w:pPr>
    </w:p>
    <w:p w14:paraId="25321E61" w14:textId="0EC447BB" w:rsidR="00F15E13" w:rsidRDefault="00F15E13" w:rsidP="000D4BAF">
      <w:pPr>
        <w:spacing w:line="312" w:lineRule="auto"/>
        <w:jc w:val="both"/>
        <w:rPr>
          <w:b/>
          <w:sz w:val="22"/>
          <w:szCs w:val="22"/>
        </w:rPr>
      </w:pPr>
    </w:p>
    <w:p w14:paraId="1B009845" w14:textId="00DE3F8D" w:rsidR="00F15E13" w:rsidRDefault="00F15E13" w:rsidP="000D4BAF">
      <w:pPr>
        <w:spacing w:line="312" w:lineRule="auto"/>
        <w:jc w:val="both"/>
        <w:rPr>
          <w:b/>
          <w:sz w:val="22"/>
          <w:szCs w:val="22"/>
        </w:rPr>
      </w:pPr>
    </w:p>
    <w:p w14:paraId="6938A557" w14:textId="3D2BDF63" w:rsidR="00F15E13" w:rsidRDefault="00F15E13" w:rsidP="000D4BAF">
      <w:pPr>
        <w:spacing w:line="312" w:lineRule="auto"/>
        <w:jc w:val="both"/>
        <w:rPr>
          <w:b/>
          <w:sz w:val="22"/>
          <w:szCs w:val="22"/>
        </w:rPr>
      </w:pPr>
    </w:p>
    <w:p w14:paraId="5725A3AB" w14:textId="5A04B4A1" w:rsidR="00F15E13" w:rsidRDefault="00F15E13" w:rsidP="000D4BAF">
      <w:pPr>
        <w:spacing w:line="312" w:lineRule="auto"/>
        <w:jc w:val="both"/>
        <w:rPr>
          <w:b/>
          <w:sz w:val="22"/>
          <w:szCs w:val="22"/>
        </w:rPr>
      </w:pPr>
    </w:p>
    <w:p w14:paraId="019278B5" w14:textId="6B2D60AA" w:rsidR="00F15E13" w:rsidRDefault="00F15E13" w:rsidP="000D4BAF">
      <w:pPr>
        <w:spacing w:line="312" w:lineRule="auto"/>
        <w:jc w:val="both"/>
        <w:rPr>
          <w:b/>
          <w:sz w:val="22"/>
          <w:szCs w:val="22"/>
        </w:rPr>
      </w:pPr>
    </w:p>
    <w:p w14:paraId="46E23A57" w14:textId="6FE5063A" w:rsidR="00F15E13" w:rsidRDefault="00F15E13" w:rsidP="000D4BAF">
      <w:pPr>
        <w:spacing w:line="312" w:lineRule="auto"/>
        <w:jc w:val="both"/>
        <w:rPr>
          <w:b/>
          <w:sz w:val="22"/>
          <w:szCs w:val="22"/>
        </w:rPr>
      </w:pPr>
    </w:p>
    <w:p w14:paraId="402CCB1E" w14:textId="1179150B" w:rsidR="00F15E13" w:rsidRDefault="00F15E13" w:rsidP="000D4BAF">
      <w:pPr>
        <w:spacing w:line="312" w:lineRule="auto"/>
        <w:jc w:val="both"/>
        <w:rPr>
          <w:b/>
          <w:sz w:val="22"/>
          <w:szCs w:val="22"/>
        </w:rPr>
      </w:pPr>
    </w:p>
    <w:p w14:paraId="6D2903FC" w14:textId="598AD534" w:rsidR="00F15E13" w:rsidRDefault="00F15E13" w:rsidP="000D4BAF">
      <w:pPr>
        <w:spacing w:line="312" w:lineRule="auto"/>
        <w:jc w:val="both"/>
        <w:rPr>
          <w:b/>
          <w:sz w:val="22"/>
          <w:szCs w:val="22"/>
        </w:rPr>
      </w:pPr>
    </w:p>
    <w:p w14:paraId="3E221311" w14:textId="3C425196" w:rsidR="00F15E13" w:rsidRDefault="00F15E13" w:rsidP="000D4BAF">
      <w:pPr>
        <w:spacing w:line="312" w:lineRule="auto"/>
        <w:jc w:val="both"/>
        <w:rPr>
          <w:b/>
          <w:sz w:val="22"/>
          <w:szCs w:val="22"/>
        </w:rPr>
      </w:pPr>
    </w:p>
    <w:p w14:paraId="5740BC3C" w14:textId="69823458" w:rsidR="00F15E13" w:rsidRDefault="00F15E13" w:rsidP="000D4BAF">
      <w:pPr>
        <w:spacing w:line="312" w:lineRule="auto"/>
        <w:jc w:val="both"/>
        <w:rPr>
          <w:b/>
          <w:sz w:val="22"/>
          <w:szCs w:val="22"/>
        </w:rPr>
      </w:pPr>
    </w:p>
    <w:p w14:paraId="431EF90C" w14:textId="77777777" w:rsidR="00F15E13" w:rsidRDefault="00F15E13" w:rsidP="000D4BAF">
      <w:pPr>
        <w:spacing w:line="312" w:lineRule="auto"/>
        <w:jc w:val="both"/>
        <w:rPr>
          <w:b/>
          <w:sz w:val="22"/>
          <w:szCs w:val="22"/>
        </w:rPr>
      </w:pPr>
    </w:p>
    <w:p w14:paraId="45820F5A" w14:textId="77777777" w:rsidR="00FD4F47" w:rsidRPr="000B5CB1" w:rsidRDefault="00FD4F47" w:rsidP="000D4BAF">
      <w:pPr>
        <w:spacing w:line="312" w:lineRule="auto"/>
        <w:jc w:val="both"/>
        <w:rPr>
          <w:b/>
          <w:sz w:val="22"/>
          <w:szCs w:val="22"/>
        </w:rPr>
      </w:pPr>
    </w:p>
    <w:p w14:paraId="2993CB56" w14:textId="77777777" w:rsidR="00FD4F47" w:rsidRPr="000B5CB1" w:rsidRDefault="00FD4F47"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77777777"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3AC9CD4C"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8C5BBF">
        <w:rPr>
          <w:b/>
          <w:bCs/>
          <w:sz w:val="22"/>
          <w:szCs w:val="22"/>
        </w:rPr>
        <w:t xml:space="preserve">DOBAVA </w:t>
      </w:r>
      <w:r w:rsidR="000E615B">
        <w:rPr>
          <w:b/>
          <w:bCs/>
          <w:sz w:val="22"/>
          <w:szCs w:val="22"/>
        </w:rPr>
        <w:t>MATERIALA ZA NEGO BOLNIKOV ZA 4 LETA</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Pr="000B5CB1"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6821691A" w14:textId="77777777" w:rsidR="00A24212" w:rsidRPr="000B5CB1" w:rsidRDefault="00A24212" w:rsidP="000D4BAF">
      <w:pPr>
        <w:spacing w:line="312" w:lineRule="auto"/>
        <w:jc w:val="both"/>
        <w:rPr>
          <w:sz w:val="22"/>
          <w:szCs w:val="22"/>
        </w:rPr>
      </w:pPr>
    </w:p>
    <w:p w14:paraId="64CA07CC" w14:textId="77777777" w:rsidR="00A24212" w:rsidRPr="000B5CB1" w:rsidRDefault="00A24212" w:rsidP="000D4BAF">
      <w:pPr>
        <w:spacing w:line="312" w:lineRule="auto"/>
        <w:jc w:val="both"/>
        <w:rPr>
          <w:sz w:val="22"/>
          <w:szCs w:val="22"/>
        </w:rPr>
      </w:pPr>
      <w:r w:rsidRPr="000B5CB1">
        <w:rPr>
          <w:sz w:val="22"/>
          <w:szCs w:val="22"/>
        </w:rPr>
        <w:lastRenderedPageBreak/>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4316FC18" w14:textId="16451C7A" w:rsidR="00A7458D" w:rsidRDefault="00A7458D" w:rsidP="000D4BAF">
      <w:pPr>
        <w:spacing w:line="312" w:lineRule="auto"/>
        <w:jc w:val="both"/>
        <w:rPr>
          <w:sz w:val="22"/>
          <w:szCs w:val="22"/>
        </w:rPr>
      </w:pPr>
    </w:p>
    <w:p w14:paraId="746222FF" w14:textId="73E5970E" w:rsidR="00F15E13" w:rsidRDefault="00F15E13" w:rsidP="000D4BAF">
      <w:pPr>
        <w:spacing w:line="312" w:lineRule="auto"/>
        <w:jc w:val="both"/>
        <w:rPr>
          <w:sz w:val="22"/>
          <w:szCs w:val="22"/>
        </w:rPr>
      </w:pPr>
    </w:p>
    <w:p w14:paraId="49E0EF31" w14:textId="5545156C" w:rsidR="00F15E13" w:rsidRDefault="00F15E13" w:rsidP="000D4BAF">
      <w:pPr>
        <w:spacing w:line="312" w:lineRule="auto"/>
        <w:jc w:val="both"/>
        <w:rPr>
          <w:sz w:val="22"/>
          <w:szCs w:val="22"/>
        </w:rPr>
      </w:pPr>
    </w:p>
    <w:p w14:paraId="5653BC48" w14:textId="656AED25" w:rsidR="00F15E13" w:rsidRDefault="00F15E13" w:rsidP="000D4BAF">
      <w:pPr>
        <w:spacing w:line="312" w:lineRule="auto"/>
        <w:jc w:val="both"/>
        <w:rPr>
          <w:sz w:val="22"/>
          <w:szCs w:val="22"/>
        </w:rPr>
      </w:pPr>
    </w:p>
    <w:p w14:paraId="5218A039" w14:textId="15C7873F" w:rsidR="00F15E13" w:rsidRDefault="00F15E13" w:rsidP="000D4BAF">
      <w:pPr>
        <w:spacing w:line="312" w:lineRule="auto"/>
        <w:jc w:val="both"/>
        <w:rPr>
          <w:sz w:val="22"/>
          <w:szCs w:val="22"/>
        </w:rPr>
      </w:pPr>
    </w:p>
    <w:p w14:paraId="229C3BE1" w14:textId="5EB1DEDC" w:rsidR="00F15E13" w:rsidRDefault="00F15E13" w:rsidP="000D4BAF">
      <w:pPr>
        <w:spacing w:line="312" w:lineRule="auto"/>
        <w:jc w:val="both"/>
        <w:rPr>
          <w:sz w:val="22"/>
          <w:szCs w:val="22"/>
        </w:rPr>
      </w:pPr>
    </w:p>
    <w:p w14:paraId="68BF79A2" w14:textId="14AA2248" w:rsidR="00F15E13" w:rsidRDefault="00F15E13" w:rsidP="000D4BAF">
      <w:pPr>
        <w:spacing w:line="312" w:lineRule="auto"/>
        <w:jc w:val="both"/>
        <w:rPr>
          <w:sz w:val="22"/>
          <w:szCs w:val="22"/>
        </w:rPr>
      </w:pPr>
    </w:p>
    <w:p w14:paraId="5DF1E33F" w14:textId="23A7BF7B" w:rsidR="00F15E13" w:rsidRDefault="00F15E13" w:rsidP="000D4BAF">
      <w:pPr>
        <w:spacing w:line="312" w:lineRule="auto"/>
        <w:jc w:val="both"/>
        <w:rPr>
          <w:sz w:val="22"/>
          <w:szCs w:val="22"/>
        </w:rPr>
      </w:pPr>
    </w:p>
    <w:p w14:paraId="7569921E" w14:textId="6E179131" w:rsidR="00F15E13" w:rsidRDefault="00F15E13" w:rsidP="000D4BAF">
      <w:pPr>
        <w:spacing w:line="312" w:lineRule="auto"/>
        <w:jc w:val="both"/>
        <w:rPr>
          <w:sz w:val="22"/>
          <w:szCs w:val="22"/>
        </w:rPr>
      </w:pPr>
    </w:p>
    <w:p w14:paraId="1929EE3A" w14:textId="78A4F06C" w:rsidR="00F15E13" w:rsidRDefault="00F15E13" w:rsidP="000D4BAF">
      <w:pPr>
        <w:spacing w:line="312" w:lineRule="auto"/>
        <w:jc w:val="both"/>
        <w:rPr>
          <w:sz w:val="22"/>
          <w:szCs w:val="22"/>
        </w:rPr>
      </w:pPr>
    </w:p>
    <w:p w14:paraId="6AA858C4" w14:textId="57624905" w:rsidR="00F15E13" w:rsidRDefault="00F15E13" w:rsidP="000D4BAF">
      <w:pPr>
        <w:spacing w:line="312" w:lineRule="auto"/>
        <w:jc w:val="both"/>
        <w:rPr>
          <w:sz w:val="22"/>
          <w:szCs w:val="22"/>
        </w:rPr>
      </w:pPr>
    </w:p>
    <w:p w14:paraId="70981B48" w14:textId="165B8A87" w:rsidR="00F15E13" w:rsidRDefault="00F15E13" w:rsidP="000D4BAF">
      <w:pPr>
        <w:spacing w:line="312" w:lineRule="auto"/>
        <w:jc w:val="both"/>
        <w:rPr>
          <w:sz w:val="22"/>
          <w:szCs w:val="22"/>
        </w:rPr>
      </w:pPr>
    </w:p>
    <w:p w14:paraId="50DE09C6" w14:textId="7129DBA0" w:rsidR="00F15E13" w:rsidRDefault="00F15E13" w:rsidP="000D4BAF">
      <w:pPr>
        <w:spacing w:line="312" w:lineRule="auto"/>
        <w:jc w:val="both"/>
        <w:rPr>
          <w:sz w:val="22"/>
          <w:szCs w:val="22"/>
        </w:rPr>
      </w:pPr>
    </w:p>
    <w:p w14:paraId="6DDB7C23" w14:textId="18364407" w:rsidR="00F15E13" w:rsidRDefault="00F15E13" w:rsidP="000D4BAF">
      <w:pPr>
        <w:spacing w:line="312" w:lineRule="auto"/>
        <w:jc w:val="both"/>
        <w:rPr>
          <w:sz w:val="22"/>
          <w:szCs w:val="22"/>
        </w:rPr>
      </w:pPr>
    </w:p>
    <w:p w14:paraId="74DC7703" w14:textId="48CEB051" w:rsidR="00F15E13" w:rsidRDefault="00F15E13" w:rsidP="000D4BAF">
      <w:pPr>
        <w:spacing w:line="312" w:lineRule="auto"/>
        <w:jc w:val="both"/>
        <w:rPr>
          <w:sz w:val="22"/>
          <w:szCs w:val="22"/>
        </w:rPr>
      </w:pPr>
    </w:p>
    <w:p w14:paraId="3C4EE194" w14:textId="3930AF8D" w:rsidR="00F15E13" w:rsidRDefault="00F15E13" w:rsidP="000D4BAF">
      <w:pPr>
        <w:spacing w:line="312" w:lineRule="auto"/>
        <w:jc w:val="both"/>
        <w:rPr>
          <w:sz w:val="22"/>
          <w:szCs w:val="22"/>
        </w:rPr>
      </w:pPr>
    </w:p>
    <w:p w14:paraId="1BCB8453" w14:textId="69A01E4B" w:rsidR="00F15E13" w:rsidRDefault="00F15E13" w:rsidP="000D4BAF">
      <w:pPr>
        <w:spacing w:line="312" w:lineRule="auto"/>
        <w:jc w:val="both"/>
        <w:rPr>
          <w:sz w:val="22"/>
          <w:szCs w:val="22"/>
        </w:rPr>
      </w:pPr>
    </w:p>
    <w:p w14:paraId="3EB721A7" w14:textId="1292C78E" w:rsidR="00F15E13" w:rsidRDefault="00F15E13" w:rsidP="000D4BAF">
      <w:pPr>
        <w:spacing w:line="312" w:lineRule="auto"/>
        <w:jc w:val="both"/>
        <w:rPr>
          <w:sz w:val="22"/>
          <w:szCs w:val="22"/>
        </w:rPr>
      </w:pPr>
    </w:p>
    <w:p w14:paraId="23FE5BCB" w14:textId="70143FFA" w:rsidR="00F15E13" w:rsidRDefault="00F15E13" w:rsidP="000D4BAF">
      <w:pPr>
        <w:spacing w:line="312" w:lineRule="auto"/>
        <w:jc w:val="both"/>
        <w:rPr>
          <w:sz w:val="22"/>
          <w:szCs w:val="22"/>
        </w:rPr>
      </w:pPr>
    </w:p>
    <w:p w14:paraId="53E753BA" w14:textId="6C83F4CA" w:rsidR="00F15E13" w:rsidRDefault="00F15E13" w:rsidP="000D4BAF">
      <w:pPr>
        <w:spacing w:line="312" w:lineRule="auto"/>
        <w:jc w:val="both"/>
        <w:rPr>
          <w:sz w:val="22"/>
          <w:szCs w:val="22"/>
        </w:rPr>
      </w:pPr>
    </w:p>
    <w:p w14:paraId="1D52CAA4" w14:textId="0C34C6BB" w:rsidR="00F15E13" w:rsidRDefault="00F15E13" w:rsidP="000D4BAF">
      <w:pPr>
        <w:spacing w:line="312" w:lineRule="auto"/>
        <w:jc w:val="both"/>
        <w:rPr>
          <w:sz w:val="22"/>
          <w:szCs w:val="22"/>
        </w:rPr>
      </w:pPr>
    </w:p>
    <w:p w14:paraId="5FB89C8B" w14:textId="485A6B92" w:rsidR="00F15E13" w:rsidRDefault="00F15E13" w:rsidP="000D4BAF">
      <w:pPr>
        <w:spacing w:line="312" w:lineRule="auto"/>
        <w:jc w:val="both"/>
        <w:rPr>
          <w:sz w:val="22"/>
          <w:szCs w:val="22"/>
        </w:rPr>
      </w:pPr>
    </w:p>
    <w:p w14:paraId="4FDD892B" w14:textId="00E41B41" w:rsidR="00F15E13" w:rsidRDefault="00F15E13" w:rsidP="000D4BAF">
      <w:pPr>
        <w:spacing w:line="312" w:lineRule="auto"/>
        <w:jc w:val="both"/>
        <w:rPr>
          <w:sz w:val="22"/>
          <w:szCs w:val="22"/>
        </w:rPr>
      </w:pPr>
    </w:p>
    <w:p w14:paraId="49F63DEA" w14:textId="06B227C8" w:rsidR="00F15E13" w:rsidRDefault="00F15E13" w:rsidP="000D4BAF">
      <w:pPr>
        <w:spacing w:line="312" w:lineRule="auto"/>
        <w:jc w:val="both"/>
        <w:rPr>
          <w:sz w:val="22"/>
          <w:szCs w:val="22"/>
        </w:rPr>
      </w:pPr>
    </w:p>
    <w:p w14:paraId="7BACE690" w14:textId="33162A62" w:rsidR="00F15E13" w:rsidRDefault="00F15E13" w:rsidP="000D4BAF">
      <w:pPr>
        <w:spacing w:line="312" w:lineRule="auto"/>
        <w:jc w:val="both"/>
        <w:rPr>
          <w:sz w:val="22"/>
          <w:szCs w:val="22"/>
        </w:rPr>
      </w:pPr>
    </w:p>
    <w:p w14:paraId="7464C60B" w14:textId="590E8908" w:rsidR="00F15E13" w:rsidRDefault="00F15E13" w:rsidP="000D4BAF">
      <w:pPr>
        <w:spacing w:line="312" w:lineRule="auto"/>
        <w:jc w:val="both"/>
        <w:rPr>
          <w:sz w:val="22"/>
          <w:szCs w:val="22"/>
        </w:rPr>
      </w:pPr>
    </w:p>
    <w:p w14:paraId="1DABED9F" w14:textId="67C7ADF2" w:rsidR="00F15E13" w:rsidRDefault="00F15E13" w:rsidP="000D4BAF">
      <w:pPr>
        <w:spacing w:line="312" w:lineRule="auto"/>
        <w:jc w:val="both"/>
        <w:rPr>
          <w:sz w:val="22"/>
          <w:szCs w:val="22"/>
        </w:rPr>
      </w:pPr>
    </w:p>
    <w:p w14:paraId="72691E2A" w14:textId="45B717C2" w:rsidR="00F15E13" w:rsidRDefault="00F15E13" w:rsidP="000D4BAF">
      <w:pPr>
        <w:spacing w:line="312" w:lineRule="auto"/>
        <w:jc w:val="both"/>
        <w:rPr>
          <w:sz w:val="22"/>
          <w:szCs w:val="22"/>
        </w:rPr>
      </w:pPr>
    </w:p>
    <w:p w14:paraId="1C1759E6" w14:textId="46E0A006" w:rsidR="00F15E13" w:rsidRDefault="00F15E13" w:rsidP="000D4BAF">
      <w:pPr>
        <w:spacing w:line="312" w:lineRule="auto"/>
        <w:jc w:val="both"/>
        <w:rPr>
          <w:sz w:val="22"/>
          <w:szCs w:val="22"/>
        </w:rPr>
      </w:pPr>
    </w:p>
    <w:p w14:paraId="3267ED5B" w14:textId="58099A78" w:rsidR="00F15E13" w:rsidRDefault="00F15E13" w:rsidP="000D4BAF">
      <w:pPr>
        <w:spacing w:line="312" w:lineRule="auto"/>
        <w:jc w:val="both"/>
        <w:rPr>
          <w:sz w:val="22"/>
          <w:szCs w:val="22"/>
        </w:rPr>
      </w:pPr>
    </w:p>
    <w:p w14:paraId="0377C257" w14:textId="246747CB" w:rsidR="00F15E13" w:rsidRDefault="00F15E13" w:rsidP="000D4BAF">
      <w:pPr>
        <w:spacing w:line="312" w:lineRule="auto"/>
        <w:jc w:val="both"/>
        <w:rPr>
          <w:sz w:val="22"/>
          <w:szCs w:val="22"/>
        </w:rPr>
      </w:pPr>
    </w:p>
    <w:p w14:paraId="2939F576" w14:textId="2F8A8AFB" w:rsidR="00F15E13" w:rsidRDefault="00F15E13" w:rsidP="000D4BAF">
      <w:pPr>
        <w:spacing w:line="312" w:lineRule="auto"/>
        <w:jc w:val="both"/>
        <w:rPr>
          <w:sz w:val="22"/>
          <w:szCs w:val="22"/>
        </w:rPr>
      </w:pPr>
    </w:p>
    <w:p w14:paraId="71029439" w14:textId="0AFD5522" w:rsidR="00F15E13" w:rsidRDefault="00F15E13" w:rsidP="000D4BAF">
      <w:pPr>
        <w:spacing w:line="312" w:lineRule="auto"/>
        <w:jc w:val="both"/>
        <w:rPr>
          <w:sz w:val="22"/>
          <w:szCs w:val="22"/>
        </w:rPr>
      </w:pPr>
    </w:p>
    <w:p w14:paraId="33B7A7BC" w14:textId="27AA9B7C" w:rsidR="00F15E13" w:rsidRDefault="00F15E13" w:rsidP="000D4BAF">
      <w:pPr>
        <w:spacing w:line="312" w:lineRule="auto"/>
        <w:jc w:val="both"/>
        <w:rPr>
          <w:sz w:val="22"/>
          <w:szCs w:val="22"/>
        </w:rPr>
      </w:pPr>
    </w:p>
    <w:p w14:paraId="571BA2C3" w14:textId="5A3FEDF4" w:rsidR="00F15E13" w:rsidRDefault="00F15E13" w:rsidP="000D4BAF">
      <w:pPr>
        <w:spacing w:line="312" w:lineRule="auto"/>
        <w:jc w:val="both"/>
        <w:rPr>
          <w:sz w:val="22"/>
          <w:szCs w:val="22"/>
        </w:rPr>
      </w:pPr>
    </w:p>
    <w:p w14:paraId="61987EAF" w14:textId="3240DFA2" w:rsidR="00F15E13" w:rsidRDefault="00F15E13" w:rsidP="000D4BAF">
      <w:pPr>
        <w:spacing w:line="312" w:lineRule="auto"/>
        <w:jc w:val="both"/>
        <w:rPr>
          <w:sz w:val="22"/>
          <w:szCs w:val="22"/>
        </w:rPr>
      </w:pPr>
    </w:p>
    <w:p w14:paraId="7DD01E71" w14:textId="342CD807" w:rsidR="00F15E13" w:rsidRDefault="00F15E13" w:rsidP="000D4BAF">
      <w:pPr>
        <w:spacing w:line="312" w:lineRule="auto"/>
        <w:jc w:val="both"/>
        <w:rPr>
          <w:sz w:val="22"/>
          <w:szCs w:val="22"/>
        </w:rPr>
      </w:pPr>
    </w:p>
    <w:p w14:paraId="37684B80" w14:textId="372547DD" w:rsidR="00F15E13" w:rsidRDefault="00F15E13"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63D1ED06" w14:textId="77777777"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02F51846" w:rsidR="00A24212" w:rsidRPr="000B5CB1" w:rsidRDefault="00A24212" w:rsidP="000D4BAF">
      <w:pPr>
        <w:spacing w:line="312" w:lineRule="auto"/>
        <w:jc w:val="both"/>
        <w:rPr>
          <w:sz w:val="22"/>
          <w:szCs w:val="22"/>
        </w:rPr>
      </w:pPr>
      <w:r w:rsidRPr="000B5CB1">
        <w:rPr>
          <w:sz w:val="22"/>
          <w:szCs w:val="22"/>
        </w:rPr>
        <w:t>V postopku oddaje javnega naročila »</w:t>
      </w:r>
      <w:r w:rsidR="008C5BBF">
        <w:rPr>
          <w:b/>
          <w:sz w:val="22"/>
          <w:szCs w:val="22"/>
        </w:rPr>
        <w:t xml:space="preserve">DOBAVA </w:t>
      </w:r>
      <w:r w:rsidR="000E615B">
        <w:rPr>
          <w:b/>
          <w:sz w:val="22"/>
          <w:szCs w:val="22"/>
        </w:rPr>
        <w:t>MATERIALA ZA NEGO BOLNIKOV ZA 4 LETA</w:t>
      </w:r>
      <w:r w:rsidR="00342456" w:rsidRPr="000B5CB1">
        <w:rPr>
          <w:b/>
          <w:sz w:val="22"/>
          <w:szCs w:val="22"/>
        </w:rPr>
        <w:t>«</w:t>
      </w:r>
      <w:r w:rsidRPr="000B5CB1">
        <w:rPr>
          <w:sz w:val="22"/>
          <w:szCs w:val="22"/>
        </w:rPr>
        <w:t>, objavljen na Portalu javnih naročil pod  št. objave JN____/202</w:t>
      </w:r>
      <w:r w:rsidR="001E536F">
        <w:rPr>
          <w:sz w:val="22"/>
          <w:szCs w:val="22"/>
        </w:rPr>
        <w:t>3</w:t>
      </w:r>
      <w:r w:rsidRPr="000B5CB1">
        <w:rPr>
          <w:sz w:val="22"/>
          <w:szCs w:val="22"/>
        </w:rPr>
        <w:t xml:space="preserve"> podajamo ponudbeno ceno iz priloženega ponudbenega predračuna (izpolnite ustrezno)</w:t>
      </w:r>
    </w:p>
    <w:p w14:paraId="246E7B49" w14:textId="77777777" w:rsidR="009F590D" w:rsidRPr="000B5CB1" w:rsidRDefault="009F590D" w:rsidP="000D4BAF">
      <w:pPr>
        <w:spacing w:line="312" w:lineRule="auto"/>
        <w:jc w:val="both"/>
        <w:rPr>
          <w:rFonts w:eastAsia="Calibri"/>
          <w:b/>
          <w:bCs/>
          <w:i/>
          <w:iCs/>
          <w:sz w:val="22"/>
          <w:szCs w:val="22"/>
        </w:rPr>
      </w:pPr>
    </w:p>
    <w:p w14:paraId="3D7C7011" w14:textId="77777777" w:rsidR="009F590D" w:rsidRPr="000B5CB1" w:rsidRDefault="009F590D" w:rsidP="000D4BAF">
      <w:pPr>
        <w:spacing w:line="312" w:lineRule="auto"/>
        <w:jc w:val="center"/>
        <w:rPr>
          <w:rFonts w:eastAsia="Calibri"/>
          <w:b/>
          <w:bCs/>
          <w:i/>
          <w:iCs/>
          <w:sz w:val="22"/>
          <w:szCs w:val="22"/>
        </w:rPr>
      </w:pPr>
    </w:p>
    <w:tbl>
      <w:tblPr>
        <w:tblW w:w="8359" w:type="dxa"/>
        <w:tblCellMar>
          <w:left w:w="70" w:type="dxa"/>
          <w:right w:w="70" w:type="dxa"/>
        </w:tblCellMar>
        <w:tblLook w:val="04A0" w:firstRow="1" w:lastRow="0" w:firstColumn="1" w:lastColumn="0" w:noHBand="0" w:noVBand="1"/>
      </w:tblPr>
      <w:tblGrid>
        <w:gridCol w:w="1555"/>
        <w:gridCol w:w="2551"/>
        <w:gridCol w:w="1701"/>
        <w:gridCol w:w="2552"/>
      </w:tblGrid>
      <w:tr w:rsidR="001E536F" w14:paraId="21649D83" w14:textId="77777777" w:rsidTr="001E536F">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B42B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05A5FC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xml:space="preserve">Vrednost brez DDV letna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6187F0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Vrednost DDV</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54CEECF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xml:space="preserve">Vrednost z DDV letna </w:t>
            </w:r>
          </w:p>
        </w:tc>
      </w:tr>
      <w:tr w:rsidR="001E536F" w14:paraId="78A727F9"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BFB7AC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 SKLOP</w:t>
            </w:r>
          </w:p>
        </w:tc>
        <w:tc>
          <w:tcPr>
            <w:tcW w:w="2551" w:type="dxa"/>
            <w:tcBorders>
              <w:top w:val="nil"/>
              <w:left w:val="nil"/>
              <w:bottom w:val="single" w:sz="4" w:space="0" w:color="auto"/>
              <w:right w:val="single" w:sz="4" w:space="0" w:color="auto"/>
            </w:tcBorders>
            <w:shd w:val="clear" w:color="auto" w:fill="auto"/>
            <w:noWrap/>
            <w:vAlign w:val="bottom"/>
            <w:hideMark/>
          </w:tcPr>
          <w:p w14:paraId="69A1725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1AB615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56C2579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3D06285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B57FC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 SKLOP</w:t>
            </w:r>
          </w:p>
        </w:tc>
        <w:tc>
          <w:tcPr>
            <w:tcW w:w="2551" w:type="dxa"/>
            <w:tcBorders>
              <w:top w:val="nil"/>
              <w:left w:val="nil"/>
              <w:bottom w:val="single" w:sz="4" w:space="0" w:color="auto"/>
              <w:right w:val="single" w:sz="4" w:space="0" w:color="auto"/>
            </w:tcBorders>
            <w:shd w:val="clear" w:color="auto" w:fill="auto"/>
            <w:noWrap/>
            <w:vAlign w:val="bottom"/>
            <w:hideMark/>
          </w:tcPr>
          <w:p w14:paraId="30F3ED1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8DBE94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791BCD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01DC7F1"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0479B0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 SKLOP</w:t>
            </w:r>
          </w:p>
        </w:tc>
        <w:tc>
          <w:tcPr>
            <w:tcW w:w="2551" w:type="dxa"/>
            <w:tcBorders>
              <w:top w:val="nil"/>
              <w:left w:val="nil"/>
              <w:bottom w:val="single" w:sz="4" w:space="0" w:color="auto"/>
              <w:right w:val="single" w:sz="4" w:space="0" w:color="auto"/>
            </w:tcBorders>
            <w:shd w:val="clear" w:color="auto" w:fill="auto"/>
            <w:noWrap/>
            <w:vAlign w:val="bottom"/>
            <w:hideMark/>
          </w:tcPr>
          <w:p w14:paraId="46143A0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104205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659DA6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38B2F1B4"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8C267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 SKLOP</w:t>
            </w:r>
          </w:p>
        </w:tc>
        <w:tc>
          <w:tcPr>
            <w:tcW w:w="2551" w:type="dxa"/>
            <w:tcBorders>
              <w:top w:val="nil"/>
              <w:left w:val="nil"/>
              <w:bottom w:val="single" w:sz="4" w:space="0" w:color="auto"/>
              <w:right w:val="single" w:sz="4" w:space="0" w:color="auto"/>
            </w:tcBorders>
            <w:shd w:val="clear" w:color="auto" w:fill="auto"/>
            <w:noWrap/>
            <w:vAlign w:val="bottom"/>
            <w:hideMark/>
          </w:tcPr>
          <w:p w14:paraId="68AB983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9FC382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7C03CBE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E52E0E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3EF5FA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 SKLOP</w:t>
            </w:r>
          </w:p>
        </w:tc>
        <w:tc>
          <w:tcPr>
            <w:tcW w:w="2551" w:type="dxa"/>
            <w:tcBorders>
              <w:top w:val="nil"/>
              <w:left w:val="nil"/>
              <w:bottom w:val="single" w:sz="4" w:space="0" w:color="auto"/>
              <w:right w:val="single" w:sz="4" w:space="0" w:color="auto"/>
            </w:tcBorders>
            <w:shd w:val="clear" w:color="auto" w:fill="auto"/>
            <w:noWrap/>
            <w:vAlign w:val="bottom"/>
            <w:hideMark/>
          </w:tcPr>
          <w:p w14:paraId="51348A2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7A45B1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746B32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E0DF5A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C8B486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6. SKLOP</w:t>
            </w:r>
          </w:p>
        </w:tc>
        <w:tc>
          <w:tcPr>
            <w:tcW w:w="2551" w:type="dxa"/>
            <w:tcBorders>
              <w:top w:val="nil"/>
              <w:left w:val="nil"/>
              <w:bottom w:val="single" w:sz="4" w:space="0" w:color="auto"/>
              <w:right w:val="single" w:sz="4" w:space="0" w:color="auto"/>
            </w:tcBorders>
            <w:shd w:val="clear" w:color="auto" w:fill="auto"/>
            <w:noWrap/>
            <w:vAlign w:val="bottom"/>
            <w:hideMark/>
          </w:tcPr>
          <w:p w14:paraId="76645CC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347DFD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7763E32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7D37A99"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897131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7. SKLOP</w:t>
            </w:r>
          </w:p>
        </w:tc>
        <w:tc>
          <w:tcPr>
            <w:tcW w:w="2551" w:type="dxa"/>
            <w:tcBorders>
              <w:top w:val="nil"/>
              <w:left w:val="nil"/>
              <w:bottom w:val="single" w:sz="4" w:space="0" w:color="auto"/>
              <w:right w:val="single" w:sz="4" w:space="0" w:color="auto"/>
            </w:tcBorders>
            <w:shd w:val="clear" w:color="auto" w:fill="auto"/>
            <w:noWrap/>
            <w:vAlign w:val="bottom"/>
            <w:hideMark/>
          </w:tcPr>
          <w:p w14:paraId="26C33A8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AA8641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913CE0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6E245C4"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712FED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8. SKLOP</w:t>
            </w:r>
          </w:p>
        </w:tc>
        <w:tc>
          <w:tcPr>
            <w:tcW w:w="2551" w:type="dxa"/>
            <w:tcBorders>
              <w:top w:val="nil"/>
              <w:left w:val="nil"/>
              <w:bottom w:val="single" w:sz="4" w:space="0" w:color="auto"/>
              <w:right w:val="single" w:sz="4" w:space="0" w:color="auto"/>
            </w:tcBorders>
            <w:shd w:val="clear" w:color="auto" w:fill="auto"/>
            <w:noWrap/>
            <w:vAlign w:val="bottom"/>
            <w:hideMark/>
          </w:tcPr>
          <w:p w14:paraId="2EC6A3D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587679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69CC29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DBA4853"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19B566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9. SKLOP</w:t>
            </w:r>
          </w:p>
        </w:tc>
        <w:tc>
          <w:tcPr>
            <w:tcW w:w="2551" w:type="dxa"/>
            <w:tcBorders>
              <w:top w:val="nil"/>
              <w:left w:val="nil"/>
              <w:bottom w:val="single" w:sz="4" w:space="0" w:color="auto"/>
              <w:right w:val="single" w:sz="4" w:space="0" w:color="auto"/>
            </w:tcBorders>
            <w:shd w:val="clear" w:color="auto" w:fill="auto"/>
            <w:noWrap/>
            <w:vAlign w:val="bottom"/>
            <w:hideMark/>
          </w:tcPr>
          <w:p w14:paraId="6F4EA45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7030E8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B51D73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7703B91"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E756ED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10. SKLOP</w:t>
            </w:r>
          </w:p>
        </w:tc>
        <w:tc>
          <w:tcPr>
            <w:tcW w:w="2551" w:type="dxa"/>
            <w:tcBorders>
              <w:top w:val="nil"/>
              <w:left w:val="nil"/>
              <w:bottom w:val="single" w:sz="4" w:space="0" w:color="auto"/>
              <w:right w:val="single" w:sz="4" w:space="0" w:color="auto"/>
            </w:tcBorders>
            <w:shd w:val="clear" w:color="auto" w:fill="auto"/>
            <w:noWrap/>
            <w:vAlign w:val="bottom"/>
            <w:hideMark/>
          </w:tcPr>
          <w:p w14:paraId="0A2A346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02833E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715BBD0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021191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7AA0B2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11. SKLOP</w:t>
            </w:r>
          </w:p>
        </w:tc>
        <w:tc>
          <w:tcPr>
            <w:tcW w:w="2551" w:type="dxa"/>
            <w:tcBorders>
              <w:top w:val="nil"/>
              <w:left w:val="nil"/>
              <w:bottom w:val="single" w:sz="4" w:space="0" w:color="auto"/>
              <w:right w:val="single" w:sz="4" w:space="0" w:color="auto"/>
            </w:tcBorders>
            <w:shd w:val="clear" w:color="auto" w:fill="auto"/>
            <w:noWrap/>
            <w:vAlign w:val="bottom"/>
            <w:hideMark/>
          </w:tcPr>
          <w:p w14:paraId="317AE36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273F45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57261D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57DA45C"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0CCCEA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12. SKLOP</w:t>
            </w:r>
          </w:p>
        </w:tc>
        <w:tc>
          <w:tcPr>
            <w:tcW w:w="2551" w:type="dxa"/>
            <w:tcBorders>
              <w:top w:val="nil"/>
              <w:left w:val="nil"/>
              <w:bottom w:val="single" w:sz="4" w:space="0" w:color="auto"/>
              <w:right w:val="single" w:sz="4" w:space="0" w:color="auto"/>
            </w:tcBorders>
            <w:shd w:val="clear" w:color="auto" w:fill="auto"/>
            <w:noWrap/>
            <w:vAlign w:val="bottom"/>
            <w:hideMark/>
          </w:tcPr>
          <w:p w14:paraId="6C212FE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037196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CD5E9F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9169BB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017528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13. SKLOP</w:t>
            </w:r>
          </w:p>
        </w:tc>
        <w:tc>
          <w:tcPr>
            <w:tcW w:w="2551" w:type="dxa"/>
            <w:tcBorders>
              <w:top w:val="nil"/>
              <w:left w:val="nil"/>
              <w:bottom w:val="single" w:sz="4" w:space="0" w:color="auto"/>
              <w:right w:val="single" w:sz="4" w:space="0" w:color="auto"/>
            </w:tcBorders>
            <w:shd w:val="clear" w:color="auto" w:fill="auto"/>
            <w:noWrap/>
            <w:vAlign w:val="bottom"/>
            <w:hideMark/>
          </w:tcPr>
          <w:p w14:paraId="39C627F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1F6F7A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7A88B1B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ECE1BD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608AF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14. SKLOP</w:t>
            </w:r>
          </w:p>
        </w:tc>
        <w:tc>
          <w:tcPr>
            <w:tcW w:w="2551" w:type="dxa"/>
            <w:tcBorders>
              <w:top w:val="nil"/>
              <w:left w:val="nil"/>
              <w:bottom w:val="single" w:sz="4" w:space="0" w:color="auto"/>
              <w:right w:val="single" w:sz="4" w:space="0" w:color="auto"/>
            </w:tcBorders>
            <w:shd w:val="clear" w:color="auto" w:fill="auto"/>
            <w:noWrap/>
            <w:vAlign w:val="bottom"/>
            <w:hideMark/>
          </w:tcPr>
          <w:p w14:paraId="49C08E4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203F5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F2AFA3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334639EC"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410189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15. SKLOP</w:t>
            </w:r>
          </w:p>
        </w:tc>
        <w:tc>
          <w:tcPr>
            <w:tcW w:w="2551" w:type="dxa"/>
            <w:tcBorders>
              <w:top w:val="nil"/>
              <w:left w:val="nil"/>
              <w:bottom w:val="single" w:sz="4" w:space="0" w:color="auto"/>
              <w:right w:val="single" w:sz="4" w:space="0" w:color="auto"/>
            </w:tcBorders>
            <w:shd w:val="clear" w:color="auto" w:fill="auto"/>
            <w:noWrap/>
            <w:vAlign w:val="bottom"/>
            <w:hideMark/>
          </w:tcPr>
          <w:p w14:paraId="088B7BB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A16242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E75ABA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DF876C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828E51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16. SKLOP</w:t>
            </w:r>
          </w:p>
        </w:tc>
        <w:tc>
          <w:tcPr>
            <w:tcW w:w="2551" w:type="dxa"/>
            <w:tcBorders>
              <w:top w:val="nil"/>
              <w:left w:val="nil"/>
              <w:bottom w:val="single" w:sz="4" w:space="0" w:color="auto"/>
              <w:right w:val="single" w:sz="4" w:space="0" w:color="auto"/>
            </w:tcBorders>
            <w:shd w:val="clear" w:color="auto" w:fill="auto"/>
            <w:noWrap/>
            <w:vAlign w:val="bottom"/>
            <w:hideMark/>
          </w:tcPr>
          <w:p w14:paraId="43E9220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1CA763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F265E3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D254B35"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F2CA7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17. SKLOP</w:t>
            </w:r>
          </w:p>
        </w:tc>
        <w:tc>
          <w:tcPr>
            <w:tcW w:w="2551" w:type="dxa"/>
            <w:tcBorders>
              <w:top w:val="nil"/>
              <w:left w:val="nil"/>
              <w:bottom w:val="single" w:sz="4" w:space="0" w:color="auto"/>
              <w:right w:val="single" w:sz="4" w:space="0" w:color="auto"/>
            </w:tcBorders>
            <w:shd w:val="clear" w:color="auto" w:fill="auto"/>
            <w:noWrap/>
            <w:vAlign w:val="bottom"/>
            <w:hideMark/>
          </w:tcPr>
          <w:p w14:paraId="504D834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8B325F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BC484B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15906E12"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AC3167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18. SKLOP</w:t>
            </w:r>
          </w:p>
        </w:tc>
        <w:tc>
          <w:tcPr>
            <w:tcW w:w="2551" w:type="dxa"/>
            <w:tcBorders>
              <w:top w:val="nil"/>
              <w:left w:val="nil"/>
              <w:bottom w:val="single" w:sz="4" w:space="0" w:color="auto"/>
              <w:right w:val="single" w:sz="4" w:space="0" w:color="auto"/>
            </w:tcBorders>
            <w:shd w:val="clear" w:color="auto" w:fill="auto"/>
            <w:noWrap/>
            <w:vAlign w:val="bottom"/>
            <w:hideMark/>
          </w:tcPr>
          <w:p w14:paraId="2941570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AB571C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DD9BF6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E1AF9C3"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DB5CF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19. SKLOP</w:t>
            </w:r>
          </w:p>
        </w:tc>
        <w:tc>
          <w:tcPr>
            <w:tcW w:w="2551" w:type="dxa"/>
            <w:tcBorders>
              <w:top w:val="nil"/>
              <w:left w:val="nil"/>
              <w:bottom w:val="single" w:sz="4" w:space="0" w:color="auto"/>
              <w:right w:val="single" w:sz="4" w:space="0" w:color="auto"/>
            </w:tcBorders>
            <w:shd w:val="clear" w:color="auto" w:fill="auto"/>
            <w:noWrap/>
            <w:vAlign w:val="bottom"/>
            <w:hideMark/>
          </w:tcPr>
          <w:p w14:paraId="5A8B357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98E209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C853A5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53204C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BEC7A7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20. SKLOP</w:t>
            </w:r>
          </w:p>
        </w:tc>
        <w:tc>
          <w:tcPr>
            <w:tcW w:w="2551" w:type="dxa"/>
            <w:tcBorders>
              <w:top w:val="nil"/>
              <w:left w:val="nil"/>
              <w:bottom w:val="single" w:sz="4" w:space="0" w:color="auto"/>
              <w:right w:val="single" w:sz="4" w:space="0" w:color="auto"/>
            </w:tcBorders>
            <w:shd w:val="clear" w:color="auto" w:fill="auto"/>
            <w:noWrap/>
            <w:vAlign w:val="bottom"/>
            <w:hideMark/>
          </w:tcPr>
          <w:p w14:paraId="1A2406A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1FBDB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3BEAE5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F09510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AEF598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21. SKLOP</w:t>
            </w:r>
          </w:p>
        </w:tc>
        <w:tc>
          <w:tcPr>
            <w:tcW w:w="2551" w:type="dxa"/>
            <w:tcBorders>
              <w:top w:val="nil"/>
              <w:left w:val="nil"/>
              <w:bottom w:val="single" w:sz="4" w:space="0" w:color="auto"/>
              <w:right w:val="single" w:sz="4" w:space="0" w:color="auto"/>
            </w:tcBorders>
            <w:shd w:val="clear" w:color="auto" w:fill="auto"/>
            <w:noWrap/>
            <w:vAlign w:val="bottom"/>
            <w:hideMark/>
          </w:tcPr>
          <w:p w14:paraId="5B4B8D0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C6F1E3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DE6EC7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94E90E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376C9F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22. SKLOP</w:t>
            </w:r>
          </w:p>
        </w:tc>
        <w:tc>
          <w:tcPr>
            <w:tcW w:w="2551" w:type="dxa"/>
            <w:tcBorders>
              <w:top w:val="nil"/>
              <w:left w:val="nil"/>
              <w:bottom w:val="single" w:sz="4" w:space="0" w:color="auto"/>
              <w:right w:val="single" w:sz="4" w:space="0" w:color="auto"/>
            </w:tcBorders>
            <w:shd w:val="clear" w:color="auto" w:fill="auto"/>
            <w:noWrap/>
            <w:vAlign w:val="bottom"/>
            <w:hideMark/>
          </w:tcPr>
          <w:p w14:paraId="4F2FFB8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ED227B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5F4B5D7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5A8E302"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619B78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23. SKLOP</w:t>
            </w:r>
          </w:p>
        </w:tc>
        <w:tc>
          <w:tcPr>
            <w:tcW w:w="2551" w:type="dxa"/>
            <w:tcBorders>
              <w:top w:val="nil"/>
              <w:left w:val="nil"/>
              <w:bottom w:val="single" w:sz="4" w:space="0" w:color="auto"/>
              <w:right w:val="single" w:sz="4" w:space="0" w:color="auto"/>
            </w:tcBorders>
            <w:shd w:val="clear" w:color="auto" w:fill="auto"/>
            <w:noWrap/>
            <w:vAlign w:val="bottom"/>
            <w:hideMark/>
          </w:tcPr>
          <w:p w14:paraId="23A16B3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29ADBE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9F3B66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BA7488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19BBE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24. SKLOP</w:t>
            </w:r>
          </w:p>
        </w:tc>
        <w:tc>
          <w:tcPr>
            <w:tcW w:w="2551" w:type="dxa"/>
            <w:tcBorders>
              <w:top w:val="nil"/>
              <w:left w:val="nil"/>
              <w:bottom w:val="single" w:sz="4" w:space="0" w:color="auto"/>
              <w:right w:val="single" w:sz="4" w:space="0" w:color="auto"/>
            </w:tcBorders>
            <w:shd w:val="clear" w:color="auto" w:fill="auto"/>
            <w:noWrap/>
            <w:vAlign w:val="bottom"/>
            <w:hideMark/>
          </w:tcPr>
          <w:p w14:paraId="454A64F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20FF54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94087D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13D53CF0"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96103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25. SKLOP</w:t>
            </w:r>
          </w:p>
        </w:tc>
        <w:tc>
          <w:tcPr>
            <w:tcW w:w="2551" w:type="dxa"/>
            <w:tcBorders>
              <w:top w:val="nil"/>
              <w:left w:val="nil"/>
              <w:bottom w:val="single" w:sz="4" w:space="0" w:color="auto"/>
              <w:right w:val="single" w:sz="4" w:space="0" w:color="auto"/>
            </w:tcBorders>
            <w:shd w:val="clear" w:color="auto" w:fill="auto"/>
            <w:noWrap/>
            <w:vAlign w:val="bottom"/>
            <w:hideMark/>
          </w:tcPr>
          <w:p w14:paraId="76F948D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6CADA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84E02F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19552D8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68F904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26. SKLOP</w:t>
            </w:r>
          </w:p>
        </w:tc>
        <w:tc>
          <w:tcPr>
            <w:tcW w:w="2551" w:type="dxa"/>
            <w:tcBorders>
              <w:top w:val="nil"/>
              <w:left w:val="nil"/>
              <w:bottom w:val="single" w:sz="4" w:space="0" w:color="auto"/>
              <w:right w:val="single" w:sz="4" w:space="0" w:color="auto"/>
            </w:tcBorders>
            <w:shd w:val="clear" w:color="auto" w:fill="auto"/>
            <w:noWrap/>
            <w:vAlign w:val="bottom"/>
            <w:hideMark/>
          </w:tcPr>
          <w:p w14:paraId="7C9F3D3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3FBB0F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9C0825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1626206E"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3C1744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27. SKLOP</w:t>
            </w:r>
          </w:p>
        </w:tc>
        <w:tc>
          <w:tcPr>
            <w:tcW w:w="2551" w:type="dxa"/>
            <w:tcBorders>
              <w:top w:val="nil"/>
              <w:left w:val="nil"/>
              <w:bottom w:val="single" w:sz="4" w:space="0" w:color="auto"/>
              <w:right w:val="single" w:sz="4" w:space="0" w:color="auto"/>
            </w:tcBorders>
            <w:shd w:val="clear" w:color="auto" w:fill="auto"/>
            <w:noWrap/>
            <w:vAlign w:val="bottom"/>
            <w:hideMark/>
          </w:tcPr>
          <w:p w14:paraId="5F96C3D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5E53A6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35FF171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14F54E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FB6E99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28. SKLOP</w:t>
            </w:r>
          </w:p>
        </w:tc>
        <w:tc>
          <w:tcPr>
            <w:tcW w:w="2551" w:type="dxa"/>
            <w:tcBorders>
              <w:top w:val="nil"/>
              <w:left w:val="nil"/>
              <w:bottom w:val="single" w:sz="4" w:space="0" w:color="auto"/>
              <w:right w:val="single" w:sz="4" w:space="0" w:color="auto"/>
            </w:tcBorders>
            <w:shd w:val="clear" w:color="auto" w:fill="auto"/>
            <w:noWrap/>
            <w:vAlign w:val="bottom"/>
            <w:hideMark/>
          </w:tcPr>
          <w:p w14:paraId="372C003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E1177A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F281F8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94E307B"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B79760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29. SKLOP</w:t>
            </w:r>
          </w:p>
        </w:tc>
        <w:tc>
          <w:tcPr>
            <w:tcW w:w="2551" w:type="dxa"/>
            <w:tcBorders>
              <w:top w:val="nil"/>
              <w:left w:val="nil"/>
              <w:bottom w:val="single" w:sz="4" w:space="0" w:color="auto"/>
              <w:right w:val="single" w:sz="4" w:space="0" w:color="auto"/>
            </w:tcBorders>
            <w:shd w:val="clear" w:color="auto" w:fill="auto"/>
            <w:noWrap/>
            <w:vAlign w:val="bottom"/>
            <w:hideMark/>
          </w:tcPr>
          <w:p w14:paraId="4DB2402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A545FA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1E56B3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763304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7A6DE4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30. SKLOP</w:t>
            </w:r>
          </w:p>
        </w:tc>
        <w:tc>
          <w:tcPr>
            <w:tcW w:w="2551" w:type="dxa"/>
            <w:tcBorders>
              <w:top w:val="nil"/>
              <w:left w:val="nil"/>
              <w:bottom w:val="single" w:sz="4" w:space="0" w:color="auto"/>
              <w:right w:val="single" w:sz="4" w:space="0" w:color="auto"/>
            </w:tcBorders>
            <w:shd w:val="clear" w:color="auto" w:fill="auto"/>
            <w:noWrap/>
            <w:vAlign w:val="bottom"/>
            <w:hideMark/>
          </w:tcPr>
          <w:p w14:paraId="67AA7D3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293B4D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78DD64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16F7384"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3FC14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31. SKLOP</w:t>
            </w:r>
          </w:p>
        </w:tc>
        <w:tc>
          <w:tcPr>
            <w:tcW w:w="2551" w:type="dxa"/>
            <w:tcBorders>
              <w:top w:val="nil"/>
              <w:left w:val="nil"/>
              <w:bottom w:val="single" w:sz="4" w:space="0" w:color="auto"/>
              <w:right w:val="single" w:sz="4" w:space="0" w:color="auto"/>
            </w:tcBorders>
            <w:shd w:val="clear" w:color="auto" w:fill="auto"/>
            <w:noWrap/>
            <w:vAlign w:val="bottom"/>
            <w:hideMark/>
          </w:tcPr>
          <w:p w14:paraId="5FE67E1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87FDBC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C1FF7B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DD4A17D"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BAF335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32. SKLOP</w:t>
            </w:r>
          </w:p>
        </w:tc>
        <w:tc>
          <w:tcPr>
            <w:tcW w:w="2551" w:type="dxa"/>
            <w:tcBorders>
              <w:top w:val="nil"/>
              <w:left w:val="nil"/>
              <w:bottom w:val="single" w:sz="4" w:space="0" w:color="auto"/>
              <w:right w:val="single" w:sz="4" w:space="0" w:color="auto"/>
            </w:tcBorders>
            <w:shd w:val="clear" w:color="auto" w:fill="auto"/>
            <w:noWrap/>
            <w:vAlign w:val="bottom"/>
            <w:hideMark/>
          </w:tcPr>
          <w:p w14:paraId="7B5281A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743D2B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FF7BB2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27BC758"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4400D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33. SKLOP</w:t>
            </w:r>
          </w:p>
        </w:tc>
        <w:tc>
          <w:tcPr>
            <w:tcW w:w="2551" w:type="dxa"/>
            <w:tcBorders>
              <w:top w:val="nil"/>
              <w:left w:val="nil"/>
              <w:bottom w:val="single" w:sz="4" w:space="0" w:color="auto"/>
              <w:right w:val="single" w:sz="4" w:space="0" w:color="auto"/>
            </w:tcBorders>
            <w:shd w:val="clear" w:color="auto" w:fill="auto"/>
            <w:noWrap/>
            <w:vAlign w:val="bottom"/>
            <w:hideMark/>
          </w:tcPr>
          <w:p w14:paraId="18E210E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B02A7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85AE7D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277BBD8"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9B37F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lastRenderedPageBreak/>
              <w:t>34. SKLOP</w:t>
            </w:r>
          </w:p>
        </w:tc>
        <w:tc>
          <w:tcPr>
            <w:tcW w:w="2551" w:type="dxa"/>
            <w:tcBorders>
              <w:top w:val="nil"/>
              <w:left w:val="nil"/>
              <w:bottom w:val="single" w:sz="4" w:space="0" w:color="auto"/>
              <w:right w:val="single" w:sz="4" w:space="0" w:color="auto"/>
            </w:tcBorders>
            <w:shd w:val="clear" w:color="auto" w:fill="auto"/>
            <w:noWrap/>
            <w:vAlign w:val="bottom"/>
            <w:hideMark/>
          </w:tcPr>
          <w:p w14:paraId="3ABEACA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FF2B67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5D50090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A4EFA5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6E26E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35. SKLOP</w:t>
            </w:r>
          </w:p>
        </w:tc>
        <w:tc>
          <w:tcPr>
            <w:tcW w:w="2551" w:type="dxa"/>
            <w:tcBorders>
              <w:top w:val="nil"/>
              <w:left w:val="nil"/>
              <w:bottom w:val="single" w:sz="4" w:space="0" w:color="auto"/>
              <w:right w:val="single" w:sz="4" w:space="0" w:color="auto"/>
            </w:tcBorders>
            <w:shd w:val="clear" w:color="auto" w:fill="auto"/>
            <w:noWrap/>
            <w:vAlign w:val="bottom"/>
            <w:hideMark/>
          </w:tcPr>
          <w:p w14:paraId="6AD8740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CE7AB7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2EA9272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8986FDF"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E70E9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36. SKLOP</w:t>
            </w:r>
          </w:p>
        </w:tc>
        <w:tc>
          <w:tcPr>
            <w:tcW w:w="2551" w:type="dxa"/>
            <w:tcBorders>
              <w:top w:val="nil"/>
              <w:left w:val="nil"/>
              <w:bottom w:val="single" w:sz="4" w:space="0" w:color="auto"/>
              <w:right w:val="single" w:sz="4" w:space="0" w:color="auto"/>
            </w:tcBorders>
            <w:shd w:val="clear" w:color="auto" w:fill="auto"/>
            <w:noWrap/>
            <w:vAlign w:val="bottom"/>
            <w:hideMark/>
          </w:tcPr>
          <w:p w14:paraId="65284E3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64C674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C22A81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79F1B13"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B08AA3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37. SKLOP</w:t>
            </w:r>
          </w:p>
        </w:tc>
        <w:tc>
          <w:tcPr>
            <w:tcW w:w="2551" w:type="dxa"/>
            <w:tcBorders>
              <w:top w:val="nil"/>
              <w:left w:val="nil"/>
              <w:bottom w:val="single" w:sz="4" w:space="0" w:color="auto"/>
              <w:right w:val="single" w:sz="4" w:space="0" w:color="auto"/>
            </w:tcBorders>
            <w:shd w:val="clear" w:color="auto" w:fill="auto"/>
            <w:noWrap/>
            <w:vAlign w:val="bottom"/>
            <w:hideMark/>
          </w:tcPr>
          <w:p w14:paraId="5676982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B9104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3CB1448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3FEEACC"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DEA9E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38. SKLOP</w:t>
            </w:r>
          </w:p>
        </w:tc>
        <w:tc>
          <w:tcPr>
            <w:tcW w:w="2551" w:type="dxa"/>
            <w:tcBorders>
              <w:top w:val="nil"/>
              <w:left w:val="nil"/>
              <w:bottom w:val="single" w:sz="4" w:space="0" w:color="auto"/>
              <w:right w:val="single" w:sz="4" w:space="0" w:color="auto"/>
            </w:tcBorders>
            <w:shd w:val="clear" w:color="auto" w:fill="auto"/>
            <w:noWrap/>
            <w:vAlign w:val="bottom"/>
            <w:hideMark/>
          </w:tcPr>
          <w:p w14:paraId="5228E27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584465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3E8A8AE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D078312"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582872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39. SKLOP</w:t>
            </w:r>
          </w:p>
        </w:tc>
        <w:tc>
          <w:tcPr>
            <w:tcW w:w="2551" w:type="dxa"/>
            <w:tcBorders>
              <w:top w:val="nil"/>
              <w:left w:val="nil"/>
              <w:bottom w:val="single" w:sz="4" w:space="0" w:color="auto"/>
              <w:right w:val="single" w:sz="4" w:space="0" w:color="auto"/>
            </w:tcBorders>
            <w:shd w:val="clear" w:color="auto" w:fill="auto"/>
            <w:noWrap/>
            <w:vAlign w:val="bottom"/>
            <w:hideMark/>
          </w:tcPr>
          <w:p w14:paraId="3B86A97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2142E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F117D7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E715737"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43C039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40. SKLOP</w:t>
            </w:r>
          </w:p>
        </w:tc>
        <w:tc>
          <w:tcPr>
            <w:tcW w:w="2551" w:type="dxa"/>
            <w:tcBorders>
              <w:top w:val="nil"/>
              <w:left w:val="nil"/>
              <w:bottom w:val="single" w:sz="4" w:space="0" w:color="auto"/>
              <w:right w:val="single" w:sz="4" w:space="0" w:color="auto"/>
            </w:tcBorders>
            <w:shd w:val="clear" w:color="auto" w:fill="auto"/>
            <w:noWrap/>
            <w:vAlign w:val="bottom"/>
            <w:hideMark/>
          </w:tcPr>
          <w:p w14:paraId="3D6348B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4EA8F8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55919E4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BC34D33"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D2BC1E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41. SKLOP</w:t>
            </w:r>
          </w:p>
        </w:tc>
        <w:tc>
          <w:tcPr>
            <w:tcW w:w="2551" w:type="dxa"/>
            <w:tcBorders>
              <w:top w:val="nil"/>
              <w:left w:val="nil"/>
              <w:bottom w:val="single" w:sz="4" w:space="0" w:color="auto"/>
              <w:right w:val="single" w:sz="4" w:space="0" w:color="auto"/>
            </w:tcBorders>
            <w:shd w:val="clear" w:color="auto" w:fill="auto"/>
            <w:noWrap/>
            <w:vAlign w:val="bottom"/>
            <w:hideMark/>
          </w:tcPr>
          <w:p w14:paraId="42B9B9F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A2021D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DBFA25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9B7B557"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E7591E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42. SKLOP</w:t>
            </w:r>
          </w:p>
        </w:tc>
        <w:tc>
          <w:tcPr>
            <w:tcW w:w="2551" w:type="dxa"/>
            <w:tcBorders>
              <w:top w:val="nil"/>
              <w:left w:val="nil"/>
              <w:bottom w:val="single" w:sz="4" w:space="0" w:color="auto"/>
              <w:right w:val="single" w:sz="4" w:space="0" w:color="auto"/>
            </w:tcBorders>
            <w:shd w:val="clear" w:color="auto" w:fill="auto"/>
            <w:noWrap/>
            <w:vAlign w:val="bottom"/>
            <w:hideMark/>
          </w:tcPr>
          <w:p w14:paraId="3F6AB51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B2F8D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C01521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F2FF6F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7B4BB2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43. SKLOP</w:t>
            </w:r>
          </w:p>
        </w:tc>
        <w:tc>
          <w:tcPr>
            <w:tcW w:w="2551" w:type="dxa"/>
            <w:tcBorders>
              <w:top w:val="nil"/>
              <w:left w:val="nil"/>
              <w:bottom w:val="single" w:sz="4" w:space="0" w:color="auto"/>
              <w:right w:val="single" w:sz="4" w:space="0" w:color="auto"/>
            </w:tcBorders>
            <w:shd w:val="clear" w:color="auto" w:fill="auto"/>
            <w:noWrap/>
            <w:vAlign w:val="bottom"/>
            <w:hideMark/>
          </w:tcPr>
          <w:p w14:paraId="0B7C740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7CE8F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303430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ECFDA14"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E22C9E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44. SKLOP</w:t>
            </w:r>
          </w:p>
        </w:tc>
        <w:tc>
          <w:tcPr>
            <w:tcW w:w="2551" w:type="dxa"/>
            <w:tcBorders>
              <w:top w:val="nil"/>
              <w:left w:val="nil"/>
              <w:bottom w:val="single" w:sz="4" w:space="0" w:color="auto"/>
              <w:right w:val="single" w:sz="4" w:space="0" w:color="auto"/>
            </w:tcBorders>
            <w:shd w:val="clear" w:color="auto" w:fill="auto"/>
            <w:noWrap/>
            <w:vAlign w:val="bottom"/>
            <w:hideMark/>
          </w:tcPr>
          <w:p w14:paraId="47A9AC1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33AE4B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565007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DB8450B"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6EE0CF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45. SKLOP</w:t>
            </w:r>
          </w:p>
        </w:tc>
        <w:tc>
          <w:tcPr>
            <w:tcW w:w="2551" w:type="dxa"/>
            <w:tcBorders>
              <w:top w:val="nil"/>
              <w:left w:val="nil"/>
              <w:bottom w:val="single" w:sz="4" w:space="0" w:color="auto"/>
              <w:right w:val="single" w:sz="4" w:space="0" w:color="auto"/>
            </w:tcBorders>
            <w:shd w:val="clear" w:color="auto" w:fill="auto"/>
            <w:noWrap/>
            <w:vAlign w:val="bottom"/>
            <w:hideMark/>
          </w:tcPr>
          <w:p w14:paraId="5574B93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9F38B5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F35603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F7E6DB1"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13D798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46. SKLOP</w:t>
            </w:r>
          </w:p>
        </w:tc>
        <w:tc>
          <w:tcPr>
            <w:tcW w:w="2551" w:type="dxa"/>
            <w:tcBorders>
              <w:top w:val="nil"/>
              <w:left w:val="nil"/>
              <w:bottom w:val="single" w:sz="4" w:space="0" w:color="auto"/>
              <w:right w:val="single" w:sz="4" w:space="0" w:color="auto"/>
            </w:tcBorders>
            <w:shd w:val="clear" w:color="auto" w:fill="auto"/>
            <w:noWrap/>
            <w:vAlign w:val="bottom"/>
            <w:hideMark/>
          </w:tcPr>
          <w:p w14:paraId="5E6C3BA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9389EF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C37B09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2B5E820"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042FB2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47. SKLOP</w:t>
            </w:r>
          </w:p>
        </w:tc>
        <w:tc>
          <w:tcPr>
            <w:tcW w:w="2551" w:type="dxa"/>
            <w:tcBorders>
              <w:top w:val="nil"/>
              <w:left w:val="nil"/>
              <w:bottom w:val="single" w:sz="4" w:space="0" w:color="auto"/>
              <w:right w:val="single" w:sz="4" w:space="0" w:color="auto"/>
            </w:tcBorders>
            <w:shd w:val="clear" w:color="auto" w:fill="auto"/>
            <w:noWrap/>
            <w:vAlign w:val="bottom"/>
            <w:hideMark/>
          </w:tcPr>
          <w:p w14:paraId="64AA484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A2E92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4BD8AEC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6E02EFE"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796F9AE"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48. SKLOP</w:t>
            </w:r>
          </w:p>
        </w:tc>
        <w:tc>
          <w:tcPr>
            <w:tcW w:w="2551" w:type="dxa"/>
            <w:tcBorders>
              <w:top w:val="nil"/>
              <w:left w:val="nil"/>
              <w:bottom w:val="single" w:sz="4" w:space="0" w:color="auto"/>
              <w:right w:val="single" w:sz="4" w:space="0" w:color="auto"/>
            </w:tcBorders>
            <w:shd w:val="clear" w:color="auto" w:fill="auto"/>
            <w:noWrap/>
            <w:vAlign w:val="bottom"/>
            <w:hideMark/>
          </w:tcPr>
          <w:p w14:paraId="65F54AD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E44467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C50E7F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1AD2037"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177CA1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49. SKLOP</w:t>
            </w:r>
          </w:p>
        </w:tc>
        <w:tc>
          <w:tcPr>
            <w:tcW w:w="2551" w:type="dxa"/>
            <w:tcBorders>
              <w:top w:val="nil"/>
              <w:left w:val="nil"/>
              <w:bottom w:val="single" w:sz="4" w:space="0" w:color="auto"/>
              <w:right w:val="single" w:sz="4" w:space="0" w:color="auto"/>
            </w:tcBorders>
            <w:shd w:val="clear" w:color="auto" w:fill="auto"/>
            <w:noWrap/>
            <w:vAlign w:val="bottom"/>
            <w:hideMark/>
          </w:tcPr>
          <w:p w14:paraId="3B9001D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A42F4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BB6DF9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E50BEA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9B9AED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50. SKLOP</w:t>
            </w:r>
          </w:p>
        </w:tc>
        <w:tc>
          <w:tcPr>
            <w:tcW w:w="2551" w:type="dxa"/>
            <w:tcBorders>
              <w:top w:val="nil"/>
              <w:left w:val="nil"/>
              <w:bottom w:val="single" w:sz="4" w:space="0" w:color="auto"/>
              <w:right w:val="single" w:sz="4" w:space="0" w:color="auto"/>
            </w:tcBorders>
            <w:shd w:val="clear" w:color="auto" w:fill="auto"/>
            <w:noWrap/>
            <w:vAlign w:val="bottom"/>
            <w:hideMark/>
          </w:tcPr>
          <w:p w14:paraId="6374D47A"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408480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CC00A1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F8F4703"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AAE9E0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51. SKLOP</w:t>
            </w:r>
          </w:p>
        </w:tc>
        <w:tc>
          <w:tcPr>
            <w:tcW w:w="2551" w:type="dxa"/>
            <w:tcBorders>
              <w:top w:val="nil"/>
              <w:left w:val="nil"/>
              <w:bottom w:val="single" w:sz="4" w:space="0" w:color="auto"/>
              <w:right w:val="single" w:sz="4" w:space="0" w:color="auto"/>
            </w:tcBorders>
            <w:shd w:val="clear" w:color="auto" w:fill="auto"/>
            <w:noWrap/>
            <w:vAlign w:val="bottom"/>
            <w:hideMark/>
          </w:tcPr>
          <w:p w14:paraId="27F237F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25986A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F90581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636C0D1"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6A418D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52. SKLOP</w:t>
            </w:r>
          </w:p>
        </w:tc>
        <w:tc>
          <w:tcPr>
            <w:tcW w:w="2551" w:type="dxa"/>
            <w:tcBorders>
              <w:top w:val="nil"/>
              <w:left w:val="nil"/>
              <w:bottom w:val="single" w:sz="4" w:space="0" w:color="auto"/>
              <w:right w:val="single" w:sz="4" w:space="0" w:color="auto"/>
            </w:tcBorders>
            <w:shd w:val="clear" w:color="auto" w:fill="auto"/>
            <w:noWrap/>
            <w:vAlign w:val="bottom"/>
            <w:hideMark/>
          </w:tcPr>
          <w:p w14:paraId="0059559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E35036D"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52D165A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6D2D17A0"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8FEE6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53. SKLOP</w:t>
            </w:r>
          </w:p>
        </w:tc>
        <w:tc>
          <w:tcPr>
            <w:tcW w:w="2551" w:type="dxa"/>
            <w:tcBorders>
              <w:top w:val="nil"/>
              <w:left w:val="nil"/>
              <w:bottom w:val="single" w:sz="4" w:space="0" w:color="auto"/>
              <w:right w:val="single" w:sz="4" w:space="0" w:color="auto"/>
            </w:tcBorders>
            <w:shd w:val="clear" w:color="auto" w:fill="auto"/>
            <w:noWrap/>
            <w:vAlign w:val="bottom"/>
            <w:hideMark/>
          </w:tcPr>
          <w:p w14:paraId="55B92B5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BC0D7F0"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7028ED86"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2FAE30DA"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F04F5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54. SKLOP</w:t>
            </w:r>
          </w:p>
        </w:tc>
        <w:tc>
          <w:tcPr>
            <w:tcW w:w="2551" w:type="dxa"/>
            <w:tcBorders>
              <w:top w:val="nil"/>
              <w:left w:val="nil"/>
              <w:bottom w:val="single" w:sz="4" w:space="0" w:color="auto"/>
              <w:right w:val="single" w:sz="4" w:space="0" w:color="auto"/>
            </w:tcBorders>
            <w:shd w:val="clear" w:color="auto" w:fill="auto"/>
            <w:noWrap/>
            <w:vAlign w:val="bottom"/>
            <w:hideMark/>
          </w:tcPr>
          <w:p w14:paraId="1F20539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34588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134BFC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037A8B62"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894E2D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55. SKLOP</w:t>
            </w:r>
          </w:p>
        </w:tc>
        <w:tc>
          <w:tcPr>
            <w:tcW w:w="2551" w:type="dxa"/>
            <w:tcBorders>
              <w:top w:val="nil"/>
              <w:left w:val="nil"/>
              <w:bottom w:val="single" w:sz="4" w:space="0" w:color="auto"/>
              <w:right w:val="single" w:sz="4" w:space="0" w:color="auto"/>
            </w:tcBorders>
            <w:shd w:val="clear" w:color="auto" w:fill="auto"/>
            <w:noWrap/>
            <w:vAlign w:val="bottom"/>
            <w:hideMark/>
          </w:tcPr>
          <w:p w14:paraId="12CEAB5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91128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17FEB81"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55DA1A7D"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F41E813"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56. SKLOP</w:t>
            </w:r>
          </w:p>
        </w:tc>
        <w:tc>
          <w:tcPr>
            <w:tcW w:w="2551" w:type="dxa"/>
            <w:tcBorders>
              <w:top w:val="nil"/>
              <w:left w:val="nil"/>
              <w:bottom w:val="single" w:sz="4" w:space="0" w:color="auto"/>
              <w:right w:val="single" w:sz="4" w:space="0" w:color="auto"/>
            </w:tcBorders>
            <w:shd w:val="clear" w:color="auto" w:fill="auto"/>
            <w:noWrap/>
            <w:vAlign w:val="bottom"/>
            <w:hideMark/>
          </w:tcPr>
          <w:p w14:paraId="6E70E097"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64E9D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696B564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71924146"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B3723C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57. SKLOP</w:t>
            </w:r>
          </w:p>
        </w:tc>
        <w:tc>
          <w:tcPr>
            <w:tcW w:w="2551" w:type="dxa"/>
            <w:tcBorders>
              <w:top w:val="nil"/>
              <w:left w:val="nil"/>
              <w:bottom w:val="single" w:sz="4" w:space="0" w:color="auto"/>
              <w:right w:val="single" w:sz="4" w:space="0" w:color="auto"/>
            </w:tcBorders>
            <w:shd w:val="clear" w:color="auto" w:fill="auto"/>
            <w:noWrap/>
            <w:vAlign w:val="bottom"/>
            <w:hideMark/>
          </w:tcPr>
          <w:p w14:paraId="7D6522A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BEF167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0E3DBD42"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4BA00092"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DF1265"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58. SKLOP</w:t>
            </w:r>
          </w:p>
        </w:tc>
        <w:tc>
          <w:tcPr>
            <w:tcW w:w="2551" w:type="dxa"/>
            <w:tcBorders>
              <w:top w:val="nil"/>
              <w:left w:val="nil"/>
              <w:bottom w:val="single" w:sz="4" w:space="0" w:color="auto"/>
              <w:right w:val="single" w:sz="4" w:space="0" w:color="auto"/>
            </w:tcBorders>
            <w:shd w:val="clear" w:color="auto" w:fill="auto"/>
            <w:noWrap/>
            <w:vAlign w:val="bottom"/>
            <w:hideMark/>
          </w:tcPr>
          <w:p w14:paraId="12D158D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4496FF9"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1059445B"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r w:rsidR="001E536F" w14:paraId="3D3F8F48" w14:textId="77777777" w:rsidTr="001E536F">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442ACA4"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59. SKLOP</w:t>
            </w:r>
          </w:p>
        </w:tc>
        <w:tc>
          <w:tcPr>
            <w:tcW w:w="2551" w:type="dxa"/>
            <w:tcBorders>
              <w:top w:val="nil"/>
              <w:left w:val="nil"/>
              <w:bottom w:val="single" w:sz="4" w:space="0" w:color="auto"/>
              <w:right w:val="single" w:sz="4" w:space="0" w:color="auto"/>
            </w:tcBorders>
            <w:shd w:val="clear" w:color="auto" w:fill="auto"/>
            <w:noWrap/>
            <w:vAlign w:val="bottom"/>
            <w:hideMark/>
          </w:tcPr>
          <w:p w14:paraId="1CE5F3FC"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CCDCD4F"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c>
          <w:tcPr>
            <w:tcW w:w="2552" w:type="dxa"/>
            <w:tcBorders>
              <w:top w:val="nil"/>
              <w:left w:val="nil"/>
              <w:bottom w:val="single" w:sz="4" w:space="0" w:color="auto"/>
              <w:right w:val="single" w:sz="4" w:space="0" w:color="auto"/>
            </w:tcBorders>
            <w:shd w:val="clear" w:color="auto" w:fill="auto"/>
            <w:noWrap/>
            <w:vAlign w:val="bottom"/>
            <w:hideMark/>
          </w:tcPr>
          <w:p w14:paraId="3E4A2378" w14:textId="77777777" w:rsidR="001E536F" w:rsidRDefault="001E536F" w:rsidP="000D4BAF">
            <w:pPr>
              <w:spacing w:line="312" w:lineRule="auto"/>
              <w:rPr>
                <w:rFonts w:ascii="Calibri" w:hAnsi="Calibri" w:cs="Calibri"/>
                <w:color w:val="000000"/>
                <w:sz w:val="22"/>
                <w:szCs w:val="22"/>
              </w:rPr>
            </w:pPr>
            <w:r>
              <w:rPr>
                <w:rFonts w:ascii="Calibri" w:hAnsi="Calibri" w:cs="Calibri"/>
                <w:color w:val="000000"/>
                <w:sz w:val="22"/>
                <w:szCs w:val="22"/>
              </w:rPr>
              <w:t> </w:t>
            </w:r>
          </w:p>
        </w:tc>
      </w:tr>
    </w:tbl>
    <w:p w14:paraId="2B9E324D" w14:textId="77777777" w:rsidR="00342456" w:rsidRPr="000B5CB1" w:rsidRDefault="00342456" w:rsidP="000D4BAF">
      <w:pPr>
        <w:spacing w:line="312" w:lineRule="auto"/>
        <w:jc w:val="both"/>
        <w:rPr>
          <w:rFonts w:eastAsia="Calibri"/>
          <w:b/>
          <w:bCs/>
          <w:iCs/>
          <w:sz w:val="22"/>
          <w:szCs w:val="22"/>
        </w:rPr>
      </w:pPr>
    </w:p>
    <w:p w14:paraId="05C323C4" w14:textId="77777777" w:rsidR="00CB64AB" w:rsidRDefault="00CB64AB" w:rsidP="000D4BAF">
      <w:pPr>
        <w:spacing w:line="312" w:lineRule="auto"/>
        <w:jc w:val="both"/>
        <w:rPr>
          <w:rFonts w:eastAsia="Calibri"/>
          <w:b/>
          <w:bCs/>
          <w:iCs/>
          <w:sz w:val="22"/>
          <w:szCs w:val="22"/>
        </w:rPr>
      </w:pPr>
    </w:p>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23AA5F3B" w14:textId="19040F28" w:rsidR="00682477" w:rsidRDefault="00A24212" w:rsidP="000D4BAF">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4BC63591" w14:textId="77777777" w:rsidR="00CB64AB" w:rsidRPr="000B5CB1" w:rsidRDefault="00CB64AB" w:rsidP="000D4BAF">
      <w:pPr>
        <w:spacing w:after="200" w:line="312" w:lineRule="auto"/>
        <w:contextualSpacing/>
        <w:jc w:val="both"/>
        <w:rPr>
          <w:rFonts w:eastAsia="Calibri"/>
          <w:bCs/>
          <w:sz w:val="22"/>
          <w:szCs w:val="22"/>
        </w:rPr>
      </w:pPr>
    </w:p>
    <w:p w14:paraId="117C371B" w14:textId="77777777" w:rsidR="001E536F" w:rsidRDefault="001E536F" w:rsidP="000D4BAF">
      <w:pPr>
        <w:spacing w:after="200" w:line="312" w:lineRule="auto"/>
        <w:ind w:left="7799"/>
        <w:contextualSpacing/>
        <w:jc w:val="both"/>
        <w:rPr>
          <w:b/>
          <w:bCs/>
          <w:sz w:val="22"/>
          <w:szCs w:val="22"/>
        </w:rPr>
      </w:pPr>
      <w:bookmarkStart w:id="13" w:name="_Hlk127364062"/>
    </w:p>
    <w:p w14:paraId="640E1B2C" w14:textId="77777777" w:rsidR="001E536F" w:rsidRDefault="001E536F" w:rsidP="000D4BAF">
      <w:pPr>
        <w:spacing w:after="200" w:line="312" w:lineRule="auto"/>
        <w:ind w:left="7799"/>
        <w:contextualSpacing/>
        <w:jc w:val="both"/>
        <w:rPr>
          <w:b/>
          <w:bCs/>
          <w:sz w:val="22"/>
          <w:szCs w:val="22"/>
        </w:rPr>
      </w:pPr>
    </w:p>
    <w:p w14:paraId="768DFC13" w14:textId="77777777" w:rsidR="001E536F" w:rsidRDefault="001E536F" w:rsidP="000D4BAF">
      <w:pPr>
        <w:spacing w:after="200" w:line="312" w:lineRule="auto"/>
        <w:ind w:left="7799"/>
        <w:contextualSpacing/>
        <w:jc w:val="both"/>
        <w:rPr>
          <w:b/>
          <w:bCs/>
          <w:sz w:val="22"/>
          <w:szCs w:val="22"/>
        </w:rPr>
      </w:pPr>
    </w:p>
    <w:p w14:paraId="3433E9B7" w14:textId="77777777" w:rsidR="001E536F" w:rsidRDefault="001E536F" w:rsidP="000D4BAF">
      <w:pPr>
        <w:spacing w:after="200" w:line="312" w:lineRule="auto"/>
        <w:ind w:left="7799"/>
        <w:contextualSpacing/>
        <w:jc w:val="both"/>
        <w:rPr>
          <w:b/>
          <w:bCs/>
          <w:sz w:val="22"/>
          <w:szCs w:val="22"/>
        </w:rPr>
      </w:pPr>
    </w:p>
    <w:p w14:paraId="1855EC71" w14:textId="77777777" w:rsidR="001E536F" w:rsidRDefault="001E536F" w:rsidP="000D4BAF">
      <w:pPr>
        <w:spacing w:after="200" w:line="312" w:lineRule="auto"/>
        <w:ind w:left="7799"/>
        <w:contextualSpacing/>
        <w:jc w:val="both"/>
        <w:rPr>
          <w:b/>
          <w:bCs/>
          <w:sz w:val="22"/>
          <w:szCs w:val="22"/>
        </w:rPr>
      </w:pPr>
    </w:p>
    <w:p w14:paraId="792D5804" w14:textId="77777777" w:rsidR="001E536F" w:rsidRDefault="001E536F" w:rsidP="000D4BAF">
      <w:pPr>
        <w:spacing w:after="200" w:line="312" w:lineRule="auto"/>
        <w:ind w:left="7799"/>
        <w:contextualSpacing/>
        <w:jc w:val="both"/>
        <w:rPr>
          <w:b/>
          <w:bCs/>
          <w:sz w:val="22"/>
          <w:szCs w:val="22"/>
        </w:rPr>
      </w:pPr>
    </w:p>
    <w:p w14:paraId="36E0B3ED" w14:textId="77777777" w:rsidR="001E536F" w:rsidRDefault="001E536F" w:rsidP="000D4BAF">
      <w:pPr>
        <w:spacing w:after="200" w:line="312" w:lineRule="auto"/>
        <w:ind w:left="7799"/>
        <w:contextualSpacing/>
        <w:jc w:val="both"/>
        <w:rPr>
          <w:b/>
          <w:bCs/>
          <w:sz w:val="22"/>
          <w:szCs w:val="22"/>
        </w:rPr>
      </w:pPr>
    </w:p>
    <w:p w14:paraId="2DABE4D3" w14:textId="77777777" w:rsidR="001E536F" w:rsidRDefault="001E536F" w:rsidP="000D4BAF">
      <w:pPr>
        <w:spacing w:after="200" w:line="312" w:lineRule="auto"/>
        <w:ind w:left="7799"/>
        <w:contextualSpacing/>
        <w:jc w:val="both"/>
        <w:rPr>
          <w:b/>
          <w:bCs/>
          <w:sz w:val="22"/>
          <w:szCs w:val="22"/>
        </w:rPr>
      </w:pPr>
    </w:p>
    <w:p w14:paraId="6EACE5A1" w14:textId="77777777" w:rsidR="001E536F" w:rsidRDefault="001E536F" w:rsidP="000D4BAF">
      <w:pPr>
        <w:spacing w:after="200" w:line="312" w:lineRule="auto"/>
        <w:ind w:left="7799"/>
        <w:contextualSpacing/>
        <w:jc w:val="both"/>
        <w:rPr>
          <w:b/>
          <w:bCs/>
          <w:sz w:val="22"/>
          <w:szCs w:val="22"/>
        </w:rPr>
      </w:pPr>
    </w:p>
    <w:p w14:paraId="6031E540" w14:textId="77777777" w:rsidR="001E536F" w:rsidRDefault="001E536F" w:rsidP="000D4BAF">
      <w:pPr>
        <w:spacing w:after="200" w:line="312" w:lineRule="auto"/>
        <w:ind w:left="7799"/>
        <w:contextualSpacing/>
        <w:jc w:val="both"/>
        <w:rPr>
          <w:b/>
          <w:bCs/>
          <w:sz w:val="22"/>
          <w:szCs w:val="22"/>
        </w:rPr>
      </w:pPr>
    </w:p>
    <w:p w14:paraId="01E17F83" w14:textId="77777777" w:rsidR="001E536F" w:rsidRDefault="001E536F" w:rsidP="000D4BAF">
      <w:pPr>
        <w:spacing w:after="200" w:line="312" w:lineRule="auto"/>
        <w:ind w:left="7799"/>
        <w:contextualSpacing/>
        <w:jc w:val="both"/>
        <w:rPr>
          <w:b/>
          <w:bCs/>
          <w:sz w:val="22"/>
          <w:szCs w:val="22"/>
        </w:rPr>
      </w:pPr>
    </w:p>
    <w:p w14:paraId="762B0DA5" w14:textId="77777777" w:rsidR="001E536F" w:rsidRDefault="001E536F" w:rsidP="000D4BAF">
      <w:pPr>
        <w:spacing w:after="200" w:line="312" w:lineRule="auto"/>
        <w:ind w:left="7799"/>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454DE0D"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B469E3" w:rsidRPr="000B5CB1">
        <w:rPr>
          <w:b/>
          <w:bCs/>
          <w:sz w:val="22"/>
          <w:szCs w:val="22"/>
        </w:rPr>
        <w:t>»</w:t>
      </w:r>
      <w:r w:rsidR="008C5BBF">
        <w:rPr>
          <w:b/>
          <w:bCs/>
          <w:sz w:val="22"/>
          <w:szCs w:val="22"/>
        </w:rPr>
        <w:t xml:space="preserve">DOBAVA </w:t>
      </w:r>
      <w:r w:rsidR="000E615B">
        <w:rPr>
          <w:b/>
          <w:bCs/>
          <w:sz w:val="22"/>
          <w:szCs w:val="22"/>
        </w:rPr>
        <w:t>MATERIALA ZA NEGO BOLNIKOV ZA 4 LETA</w:t>
      </w:r>
      <w:r w:rsidR="00B469E3" w:rsidRPr="000B5CB1">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3"/>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4" w:name="_Hlk127364028"/>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5" w:name="_Hlk127363967"/>
      <w:bookmarkEnd w:id="14"/>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280F5299" w:rsidR="00A24212" w:rsidRPr="000B5CB1" w:rsidRDefault="00A24212" w:rsidP="000D4BAF">
      <w:pPr>
        <w:spacing w:line="312" w:lineRule="auto"/>
        <w:jc w:val="both"/>
        <w:rPr>
          <w:bCs/>
          <w:sz w:val="22"/>
          <w:szCs w:val="22"/>
        </w:rPr>
      </w:pPr>
      <w:r w:rsidRPr="000B5CB1">
        <w:rPr>
          <w:bCs/>
          <w:sz w:val="22"/>
          <w:szCs w:val="22"/>
        </w:rPr>
        <w:t>V postopku oddaje javnega naročila »</w:t>
      </w:r>
      <w:r w:rsidR="008C5BBF">
        <w:rPr>
          <w:b/>
          <w:bCs/>
          <w:sz w:val="22"/>
          <w:szCs w:val="22"/>
        </w:rPr>
        <w:t xml:space="preserve">DOBAVA </w:t>
      </w:r>
      <w:r w:rsidR="000E615B">
        <w:rPr>
          <w:b/>
          <w:bCs/>
          <w:sz w:val="22"/>
          <w:szCs w:val="22"/>
        </w:rPr>
        <w:t>MATERIALA ZA NEGO BOLNIKOV ZA 4 LETA</w:t>
      </w:r>
      <w:r w:rsidR="00342456" w:rsidRPr="000B5CB1">
        <w:rPr>
          <w:b/>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00E80719">
        <w:rPr>
          <w:bCs/>
          <w:sz w:val="22"/>
          <w:szCs w:val="22"/>
        </w:rPr>
        <w:t xml:space="preserve">, </w:t>
      </w:r>
      <w:r w:rsidR="00E80719" w:rsidRPr="00E80719">
        <w:rPr>
          <w:color w:val="333333"/>
        </w:rPr>
        <w:t>ki je enaka višini ocenjene vrednosti v EUR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0B5CB1"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Pr="000B5CB1" w:rsidRDefault="00A24212" w:rsidP="000D4BAF">
      <w:pPr>
        <w:spacing w:line="312" w:lineRule="auto"/>
        <w:jc w:val="both"/>
        <w:rPr>
          <w:bCs/>
          <w:sz w:val="22"/>
          <w:szCs w:val="22"/>
        </w:rPr>
      </w:pPr>
      <w:r w:rsidRPr="000B5CB1">
        <w:rPr>
          <w:bCs/>
          <w:sz w:val="22"/>
          <w:szCs w:val="22"/>
        </w:rPr>
        <w:t>Podpis in žig:</w:t>
      </w:r>
    </w:p>
    <w:p w14:paraId="462EB7C6" w14:textId="77777777" w:rsidR="00A24212" w:rsidRPr="000B5CB1" w:rsidRDefault="00A24212" w:rsidP="000D4BAF">
      <w:pPr>
        <w:spacing w:line="312" w:lineRule="auto"/>
        <w:jc w:val="both"/>
        <w:rPr>
          <w:bCs/>
          <w:sz w:val="22"/>
          <w:szCs w:val="22"/>
        </w:rPr>
      </w:pPr>
    </w:p>
    <w:p w14:paraId="094CEEDD" w14:textId="12687CB4" w:rsidR="00A24212" w:rsidRDefault="00A24212" w:rsidP="000D4BAF">
      <w:pPr>
        <w:spacing w:line="312" w:lineRule="auto"/>
        <w:rPr>
          <w:bCs/>
          <w:sz w:val="22"/>
          <w:szCs w:val="22"/>
        </w:rPr>
      </w:pPr>
      <w:r w:rsidRPr="000B5CB1">
        <w:rPr>
          <w:b/>
          <w:bCs/>
          <w:sz w:val="22"/>
          <w:szCs w:val="22"/>
          <w:u w:val="single"/>
        </w:rPr>
        <w:t>Obvezna priloga:</w:t>
      </w:r>
      <w:r w:rsidR="002E73ED">
        <w:rPr>
          <w:b/>
          <w:bCs/>
          <w:sz w:val="22"/>
          <w:szCs w:val="22"/>
          <w:u w:val="single"/>
        </w:rPr>
        <w:t xml:space="preserve"> </w:t>
      </w:r>
      <w:r w:rsidR="000D0498">
        <w:rPr>
          <w:b/>
          <w:bCs/>
          <w:sz w:val="22"/>
          <w:szCs w:val="22"/>
          <w:u w:val="single"/>
        </w:rPr>
        <w:t xml:space="preserve">3 </w:t>
      </w:r>
      <w:r w:rsidR="002E73ED">
        <w:rPr>
          <w:b/>
          <w:bCs/>
          <w:sz w:val="22"/>
          <w:szCs w:val="22"/>
          <w:u w:val="single"/>
        </w:rPr>
        <w:t>x</w:t>
      </w:r>
      <w:r w:rsidRPr="000B5CB1">
        <w:rPr>
          <w:bCs/>
          <w:sz w:val="22"/>
          <w:szCs w:val="22"/>
        </w:rPr>
        <w:t xml:space="preserve"> bianco </w:t>
      </w:r>
      <w:bookmarkStart w:id="16" w:name="_Hlk127365764"/>
      <w:r w:rsidRPr="000B5CB1">
        <w:rPr>
          <w:bCs/>
          <w:sz w:val="22"/>
          <w:szCs w:val="22"/>
        </w:rPr>
        <w:t>menic</w:t>
      </w:r>
      <w:r w:rsidR="002E73ED">
        <w:rPr>
          <w:bCs/>
          <w:sz w:val="22"/>
          <w:szCs w:val="22"/>
        </w:rPr>
        <w:t>a</w:t>
      </w:r>
      <w:r w:rsidR="00E621AE">
        <w:rPr>
          <w:bCs/>
          <w:sz w:val="22"/>
          <w:szCs w:val="22"/>
        </w:rPr>
        <w:t xml:space="preserve"> </w:t>
      </w:r>
      <w:r w:rsidR="000D0498">
        <w:rPr>
          <w:bCs/>
          <w:sz w:val="22"/>
          <w:szCs w:val="22"/>
        </w:rPr>
        <w:t xml:space="preserve"> </w:t>
      </w:r>
      <w:r w:rsidR="000D0498" w:rsidRPr="001B1E6B">
        <w:rPr>
          <w:bCs/>
          <w:sz w:val="22"/>
          <w:szCs w:val="22"/>
        </w:rPr>
        <w:t>(</w:t>
      </w:r>
      <w:bookmarkStart w:id="17" w:name="_Hlk127365522"/>
      <w:r w:rsidR="000D0498" w:rsidRPr="00AF7B0C">
        <w:rPr>
          <w:color w:val="333333"/>
          <w:sz w:val="18"/>
          <w:szCs w:val="18"/>
        </w:rPr>
        <w:t>V primeru, da bo ponudnik predložil eno menično izjavo, katere vrednost ustreza seštevku zavarovanj za vse sklope, za katere bo oddal ponudbo mora predložiti tri bianko menice.</w:t>
      </w:r>
      <w:r w:rsidR="00E621AE" w:rsidRPr="001B1E6B">
        <w:rPr>
          <w:color w:val="333333"/>
          <w:sz w:val="18"/>
          <w:szCs w:val="18"/>
        </w:rPr>
        <w:t xml:space="preserve"> </w:t>
      </w:r>
      <w:r w:rsidR="000D0498" w:rsidRPr="00AF7B0C">
        <w:rPr>
          <w:color w:val="333333"/>
          <w:sz w:val="18"/>
          <w:szCs w:val="18"/>
        </w:rPr>
        <w:t>V kolikor bo ponudnik za vsak sklop, za katerega oddaja ponudbo, predložil svojo menično izjavo zadošča predložitev ene bianko menice za vsak sklop posebej.</w:t>
      </w:r>
      <w:r w:rsidR="00E621AE" w:rsidRPr="001B1E6B">
        <w:rPr>
          <w:color w:val="333333"/>
          <w:sz w:val="18"/>
          <w:szCs w:val="18"/>
        </w:rPr>
        <w:t>)</w:t>
      </w:r>
      <w:r w:rsidR="000D0498" w:rsidRPr="00AF7B0C">
        <w:rPr>
          <w:rFonts w:ascii="Roboto" w:hAnsi="Roboto"/>
          <w:color w:val="333333"/>
          <w:sz w:val="18"/>
          <w:szCs w:val="18"/>
        </w:rPr>
        <w:br/>
      </w:r>
      <w:bookmarkEnd w:id="15"/>
      <w:bookmarkEnd w:id="16"/>
      <w:bookmarkEnd w:id="17"/>
    </w:p>
    <w:p w14:paraId="4D84CB00" w14:textId="7A6C8F05" w:rsidR="00F15E13" w:rsidRDefault="00F15E13" w:rsidP="000D4BAF">
      <w:pPr>
        <w:spacing w:line="312" w:lineRule="auto"/>
        <w:rPr>
          <w:bCs/>
          <w:sz w:val="22"/>
          <w:szCs w:val="22"/>
        </w:rPr>
      </w:pPr>
    </w:p>
    <w:p w14:paraId="31B7B2B8" w14:textId="6F501914" w:rsidR="00F15E13" w:rsidRDefault="00F15E13" w:rsidP="000D4BAF">
      <w:pPr>
        <w:spacing w:line="312" w:lineRule="auto"/>
        <w:rPr>
          <w:bCs/>
          <w:sz w:val="22"/>
          <w:szCs w:val="22"/>
        </w:rPr>
      </w:pPr>
    </w:p>
    <w:p w14:paraId="6EDF051B" w14:textId="7CD3CBED" w:rsidR="00F15E13" w:rsidRDefault="00F15E13" w:rsidP="000D4BAF">
      <w:pPr>
        <w:spacing w:line="312" w:lineRule="auto"/>
        <w:rPr>
          <w:bCs/>
          <w:sz w:val="22"/>
          <w:szCs w:val="22"/>
        </w:rPr>
      </w:pPr>
    </w:p>
    <w:p w14:paraId="64432B52" w14:textId="7FE1DC1A" w:rsidR="00F15E13" w:rsidRDefault="00F15E13" w:rsidP="000D4BAF">
      <w:pPr>
        <w:spacing w:line="312" w:lineRule="auto"/>
        <w:rPr>
          <w:bCs/>
          <w:sz w:val="22"/>
          <w:szCs w:val="22"/>
        </w:rPr>
      </w:pPr>
    </w:p>
    <w:p w14:paraId="16C5C031" w14:textId="77777777" w:rsidR="00F15E13" w:rsidRPr="000B5CB1" w:rsidRDefault="00F15E13" w:rsidP="000D4BAF">
      <w:pPr>
        <w:spacing w:line="312" w:lineRule="auto"/>
        <w:rPr>
          <w:bCs/>
          <w:sz w:val="22"/>
          <w:szCs w:val="22"/>
        </w:rPr>
      </w:pPr>
    </w:p>
    <w:p w14:paraId="79A6C0B0" w14:textId="77777777" w:rsidR="007D5185" w:rsidRPr="000B5CB1" w:rsidRDefault="007D5185" w:rsidP="000D4BAF">
      <w:pPr>
        <w:spacing w:line="312" w:lineRule="auto"/>
        <w:jc w:val="both"/>
        <w:rPr>
          <w:bCs/>
          <w:sz w:val="22"/>
          <w:szCs w:val="22"/>
        </w:rPr>
      </w:pPr>
    </w:p>
    <w:p w14:paraId="0D3B1069" w14:textId="77777777"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7</w:t>
      </w: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77777777"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142292C6" w:rsidR="00A24212" w:rsidRPr="000B5CB1" w:rsidRDefault="00A24212" w:rsidP="000D4BAF">
      <w:pPr>
        <w:suppressAutoHyphens/>
        <w:spacing w:line="312" w:lineRule="auto"/>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 xml:space="preserve">(pri tem bomo navedli sklic na nivo-podatek OBR-10, stolpec </w:t>
      </w:r>
      <w:r w:rsidR="001E536F">
        <w:rPr>
          <w:sz w:val="22"/>
          <w:szCs w:val="22"/>
        </w:rPr>
        <w:t>C</w:t>
      </w:r>
      <w:r w:rsidR="00B97687">
        <w:rPr>
          <w:sz w:val="22"/>
          <w:szCs w:val="22"/>
        </w:rPr>
        <w:t>)</w:t>
      </w:r>
    </w:p>
    <w:p w14:paraId="396E60EB" w14:textId="77777777" w:rsidR="00A24212" w:rsidRPr="000B5CB1"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3BF69F63" w14:textId="7F4D5B93" w:rsidR="00BA5890" w:rsidRDefault="00BA5890" w:rsidP="000D4BAF">
      <w:pPr>
        <w:spacing w:line="312" w:lineRule="auto"/>
        <w:jc w:val="both"/>
        <w:rPr>
          <w:bCs/>
          <w:sz w:val="22"/>
          <w:szCs w:val="22"/>
        </w:rPr>
      </w:pPr>
    </w:p>
    <w:p w14:paraId="55BF0299" w14:textId="1BD38C83" w:rsidR="00BA5890" w:rsidRDefault="00BA5890" w:rsidP="000D4BAF">
      <w:pPr>
        <w:spacing w:line="312" w:lineRule="auto"/>
        <w:jc w:val="both"/>
        <w:rPr>
          <w:bCs/>
          <w:sz w:val="22"/>
          <w:szCs w:val="22"/>
        </w:rPr>
      </w:pPr>
    </w:p>
    <w:p w14:paraId="1DC24AC5" w14:textId="41BB1E7D" w:rsidR="00BA5890" w:rsidRDefault="00BA589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8" w:name="_Toc86827291"/>
      <w:r w:rsidRPr="00E70833">
        <w:rPr>
          <w:rFonts w:eastAsia="Calibri"/>
          <w:b/>
          <w:sz w:val="22"/>
          <w:szCs w:val="22"/>
          <w:lang w:eastAsia="en-US"/>
        </w:rPr>
        <w:t>Menična izjava za zavarovanje resnosti ponudbe</w:t>
      </w:r>
      <w:bookmarkEnd w:id="18"/>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06C31949"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363C99">
        <w:rPr>
          <w:sz w:val="22"/>
          <w:szCs w:val="22"/>
        </w:rPr>
        <w:t>»</w:t>
      </w:r>
      <w:r w:rsidR="008C5BBF">
        <w:rPr>
          <w:b/>
          <w:bCs/>
          <w:sz w:val="22"/>
          <w:szCs w:val="22"/>
        </w:rPr>
        <w:t xml:space="preserve">Dobava </w:t>
      </w:r>
      <w:r w:rsidR="000E615B">
        <w:rPr>
          <w:b/>
          <w:bCs/>
          <w:sz w:val="22"/>
          <w:szCs w:val="22"/>
        </w:rPr>
        <w:t>materiala za nego bolnikov za 4 leta</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26100B65" w14:textId="77777777" w:rsidR="00BA5890" w:rsidRPr="00E70833"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5091E188" w14:textId="77777777" w:rsidR="00BA5890" w:rsidRPr="00E70833" w:rsidRDefault="00BA5890" w:rsidP="000D4BAF">
      <w:pPr>
        <w:tabs>
          <w:tab w:val="left" w:pos="2520"/>
        </w:tabs>
        <w:spacing w:line="312" w:lineRule="auto"/>
        <w:jc w:val="both"/>
        <w:rPr>
          <w:bCs/>
          <w:sz w:val="22"/>
          <w:szCs w:val="22"/>
        </w:rPr>
      </w:pPr>
    </w:p>
    <w:p w14:paraId="0785EEF5" w14:textId="38A07FDD" w:rsidR="00BA5890" w:rsidRPr="00E70833"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w:t>
      </w:r>
      <w:r w:rsidR="00C12E3E">
        <w:rPr>
          <w:bCs/>
          <w:sz w:val="22"/>
          <w:szCs w:val="22"/>
        </w:rPr>
        <w:t xml:space="preserve"> </w:t>
      </w:r>
      <w:r w:rsidR="003E7A89">
        <w:rPr>
          <w:bCs/>
          <w:sz w:val="22"/>
          <w:szCs w:val="22"/>
        </w:rPr>
        <w:t>31.</w:t>
      </w:r>
      <w:r w:rsidR="00BC7E03">
        <w:rPr>
          <w:bCs/>
          <w:sz w:val="22"/>
          <w:szCs w:val="22"/>
        </w:rPr>
        <w:t>7</w:t>
      </w:r>
      <w:r w:rsidR="003E7A89">
        <w:rPr>
          <w:bCs/>
          <w:sz w:val="22"/>
          <w:szCs w:val="22"/>
        </w:rPr>
        <w:t>.2023</w:t>
      </w:r>
      <w:r w:rsidRPr="00E70833">
        <w:rPr>
          <w:bCs/>
          <w:sz w:val="22"/>
          <w:szCs w:val="22"/>
        </w:rPr>
        <w:t>, z možnostjo podaljšanja.</w:t>
      </w: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0DBE1CD6" w14:textId="516500A7" w:rsidR="00C453D8" w:rsidRDefault="00C453D8" w:rsidP="000D4BAF">
      <w:pPr>
        <w:tabs>
          <w:tab w:val="left" w:pos="2520"/>
        </w:tabs>
        <w:spacing w:line="312" w:lineRule="auto"/>
        <w:jc w:val="both"/>
        <w:rPr>
          <w:b/>
          <w:bCs/>
          <w:sz w:val="22"/>
          <w:szCs w:val="22"/>
        </w:rPr>
      </w:pPr>
    </w:p>
    <w:p w14:paraId="2AD6E860" w14:textId="119D7F53" w:rsidR="00C453D8" w:rsidRDefault="00C453D8" w:rsidP="000D4BAF">
      <w:pPr>
        <w:tabs>
          <w:tab w:val="left" w:pos="2520"/>
        </w:tabs>
        <w:spacing w:line="312" w:lineRule="auto"/>
        <w:jc w:val="both"/>
        <w:rPr>
          <w:b/>
          <w:bCs/>
          <w:sz w:val="22"/>
          <w:szCs w:val="22"/>
        </w:rPr>
      </w:pPr>
    </w:p>
    <w:p w14:paraId="622A3B76" w14:textId="0938136F" w:rsidR="00C453D8" w:rsidRDefault="00C453D8" w:rsidP="000D4BAF">
      <w:pPr>
        <w:tabs>
          <w:tab w:val="left" w:pos="2520"/>
        </w:tabs>
        <w:spacing w:line="312" w:lineRule="auto"/>
        <w:jc w:val="both"/>
        <w:rPr>
          <w:b/>
          <w:bCs/>
          <w:sz w:val="22"/>
          <w:szCs w:val="22"/>
        </w:rPr>
      </w:pPr>
    </w:p>
    <w:p w14:paraId="474E3C93" w14:textId="1F76B689" w:rsidR="00C453D8" w:rsidRDefault="00C453D8" w:rsidP="000D4BAF">
      <w:pPr>
        <w:tabs>
          <w:tab w:val="left" w:pos="2520"/>
        </w:tabs>
        <w:spacing w:line="312" w:lineRule="auto"/>
        <w:jc w:val="both"/>
        <w:rPr>
          <w:b/>
          <w:bCs/>
          <w:sz w:val="22"/>
          <w:szCs w:val="22"/>
        </w:rPr>
      </w:pPr>
    </w:p>
    <w:p w14:paraId="28456529" w14:textId="0946A300" w:rsidR="00C453D8" w:rsidRDefault="00C453D8"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352047E1" w14:textId="32724653" w:rsidR="00C453D8" w:rsidRDefault="00C453D8" w:rsidP="000D4BAF">
      <w:pPr>
        <w:tabs>
          <w:tab w:val="left" w:pos="2520"/>
        </w:tabs>
        <w:spacing w:line="312" w:lineRule="auto"/>
        <w:jc w:val="both"/>
        <w:rPr>
          <w:b/>
          <w:bCs/>
          <w:sz w:val="22"/>
          <w:szCs w:val="22"/>
        </w:rPr>
      </w:pPr>
    </w:p>
    <w:p w14:paraId="6500B1D8" w14:textId="66B3A78C"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7DC1438B" w:rsidR="00BA5890" w:rsidRPr="00E70833" w:rsidRDefault="00BA5890" w:rsidP="000D4BAF">
      <w:pPr>
        <w:tabs>
          <w:tab w:val="left" w:pos="2520"/>
        </w:tabs>
        <w:spacing w:line="312" w:lineRule="auto"/>
        <w:jc w:val="both"/>
        <w:rPr>
          <w:b/>
          <w:bCs/>
          <w:sz w:val="22"/>
          <w:szCs w:val="22"/>
        </w:rPr>
      </w:pPr>
      <w:r w:rsidRPr="00E70833">
        <w:rPr>
          <w:b/>
          <w:bCs/>
          <w:sz w:val="22"/>
          <w:szCs w:val="22"/>
        </w:rPr>
        <w:t xml:space="preserve">Obvezna priloga: </w:t>
      </w:r>
      <w:r w:rsidR="001B1E6B">
        <w:rPr>
          <w:b/>
          <w:bCs/>
          <w:sz w:val="22"/>
          <w:szCs w:val="22"/>
        </w:rPr>
        <w:t>3</w:t>
      </w:r>
      <w:r w:rsidRPr="00E70833">
        <w:rPr>
          <w:b/>
          <w:bCs/>
          <w:sz w:val="22"/>
          <w:szCs w:val="22"/>
        </w:rPr>
        <w:t xml:space="preserve"> x bianco menica </w:t>
      </w:r>
    </w:p>
    <w:p w14:paraId="2A71391C" w14:textId="3280F804" w:rsidR="00BA5890" w:rsidRPr="00E70833" w:rsidRDefault="001B1E6B" w:rsidP="000D4BAF">
      <w:pPr>
        <w:tabs>
          <w:tab w:val="left" w:pos="2520"/>
        </w:tabs>
        <w:spacing w:line="312" w:lineRule="auto"/>
        <w:jc w:val="both"/>
        <w:rPr>
          <w:b/>
          <w:bCs/>
          <w:sz w:val="22"/>
          <w:szCs w:val="22"/>
        </w:rPr>
      </w:pPr>
      <w:r w:rsidRPr="001B1E6B">
        <w:rPr>
          <w:bCs/>
          <w:sz w:val="22"/>
          <w:szCs w:val="22"/>
        </w:rPr>
        <w:t>(</w:t>
      </w:r>
      <w:r w:rsidRPr="00AF7B0C">
        <w:rPr>
          <w:color w:val="333333"/>
          <w:sz w:val="18"/>
          <w:szCs w:val="18"/>
        </w:rPr>
        <w:t>V primeru, da bo ponudnik predložil eno menično izjavo, katere vrednost ustreza seštevku zavarovanj za vse sklope, za katere bo oddal ponudbo mora predložiti tri bianko menice.</w:t>
      </w:r>
      <w:r w:rsidRPr="001B1E6B">
        <w:rPr>
          <w:color w:val="333333"/>
          <w:sz w:val="18"/>
          <w:szCs w:val="18"/>
        </w:rPr>
        <w:t xml:space="preserve"> </w:t>
      </w:r>
      <w:r w:rsidRPr="00AF7B0C">
        <w:rPr>
          <w:color w:val="333333"/>
          <w:sz w:val="18"/>
          <w:szCs w:val="18"/>
        </w:rPr>
        <w:t>V kolikor bo ponudnik za vsak sklop, za katerega oddaja ponudbo, predložil svojo menično izjavo zadošča predložitev ene bianko menice za vsak sklop posebej.</w:t>
      </w:r>
      <w:r w:rsidRPr="001B1E6B">
        <w:rPr>
          <w:color w:val="333333"/>
          <w:sz w:val="18"/>
          <w:szCs w:val="18"/>
        </w:rPr>
        <w:t>)</w:t>
      </w:r>
    </w:p>
    <w:p w14:paraId="54A8BD1D" w14:textId="77777777" w:rsidR="00BA5890" w:rsidRPr="00E70833" w:rsidRDefault="00BA5890" w:rsidP="000D4BAF">
      <w:pPr>
        <w:spacing w:line="312" w:lineRule="auto"/>
        <w:jc w:val="both"/>
        <w:rPr>
          <w:bCs/>
          <w:sz w:val="22"/>
          <w:szCs w:val="22"/>
        </w:rPr>
      </w:pPr>
    </w:p>
    <w:p w14:paraId="686BE87C" w14:textId="77777777" w:rsidR="00BA5890" w:rsidRPr="00E70833" w:rsidRDefault="00BA5890"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7CF70CD2" w14:textId="77777777" w:rsidR="00AA5587" w:rsidRDefault="00AA5587" w:rsidP="000D4BAF">
      <w:pPr>
        <w:spacing w:line="312" w:lineRule="auto"/>
        <w:jc w:val="both"/>
        <w:rPr>
          <w:bCs/>
          <w:sz w:val="22"/>
          <w:szCs w:val="22"/>
        </w:rPr>
      </w:pPr>
    </w:p>
    <w:p w14:paraId="2CB3DEAF" w14:textId="77777777" w:rsidR="00AA5587" w:rsidRDefault="00AA5587" w:rsidP="000D4BAF">
      <w:pPr>
        <w:spacing w:line="312" w:lineRule="auto"/>
        <w:jc w:val="both"/>
        <w:rPr>
          <w:bCs/>
          <w:sz w:val="22"/>
          <w:szCs w:val="22"/>
        </w:rPr>
      </w:pPr>
    </w:p>
    <w:p w14:paraId="212235F4" w14:textId="77777777" w:rsidR="00AA5587" w:rsidRDefault="00AA5587" w:rsidP="000D4BAF">
      <w:pPr>
        <w:spacing w:line="312" w:lineRule="auto"/>
        <w:jc w:val="both"/>
        <w:rPr>
          <w:bCs/>
          <w:sz w:val="22"/>
          <w:szCs w:val="22"/>
        </w:rPr>
      </w:pPr>
    </w:p>
    <w:p w14:paraId="387C984C" w14:textId="77777777" w:rsidR="00AA5587" w:rsidRPr="00363C99" w:rsidRDefault="00AA5587" w:rsidP="000D4BAF">
      <w:pPr>
        <w:spacing w:line="312" w:lineRule="auto"/>
        <w:jc w:val="both"/>
        <w:rPr>
          <w:b/>
          <w:sz w:val="22"/>
          <w:szCs w:val="22"/>
        </w:rPr>
      </w:pPr>
      <w:r w:rsidRPr="00363C99">
        <w:rPr>
          <w:b/>
          <w:sz w:val="22"/>
          <w:szCs w:val="22"/>
        </w:rPr>
        <w:lastRenderedPageBreak/>
        <w:t>OBR-</w:t>
      </w:r>
      <w:r>
        <w:rPr>
          <w:b/>
          <w:sz w:val="22"/>
          <w:szCs w:val="22"/>
        </w:rPr>
        <w:t>11</w:t>
      </w:r>
    </w:p>
    <w:p w14:paraId="1EEB8077" w14:textId="77777777" w:rsidR="00AA5587" w:rsidRPr="00363C99" w:rsidRDefault="00AA5587" w:rsidP="000D4BAF">
      <w:pPr>
        <w:spacing w:line="312" w:lineRule="auto"/>
        <w:jc w:val="both"/>
        <w:rPr>
          <w:sz w:val="22"/>
          <w:szCs w:val="22"/>
        </w:rPr>
      </w:pPr>
    </w:p>
    <w:p w14:paraId="4BAC1B70" w14:textId="77777777" w:rsidR="00AA5587" w:rsidRPr="00363C99" w:rsidRDefault="00AA5587" w:rsidP="000D4BAF">
      <w:pPr>
        <w:widowControl w:val="0"/>
        <w:autoSpaceDE w:val="0"/>
        <w:autoSpaceDN w:val="0"/>
        <w:adjustRightInd w:val="0"/>
        <w:spacing w:line="312" w:lineRule="auto"/>
        <w:ind w:left="620"/>
        <w:jc w:val="both"/>
        <w:rPr>
          <w:sz w:val="22"/>
          <w:szCs w:val="22"/>
        </w:rPr>
      </w:pPr>
      <w:r w:rsidRPr="00363C99">
        <w:rPr>
          <w:b/>
          <w:bCs/>
          <w:sz w:val="22"/>
          <w:szCs w:val="22"/>
        </w:rPr>
        <w:t>IZJAVA ZA PRIDOBITEV PODATKOV IZ KAZENSKE EVIDENCE PRAVNIH OSEB</w:t>
      </w:r>
    </w:p>
    <w:p w14:paraId="24A57919" w14:textId="77777777" w:rsidR="00AA5587" w:rsidRPr="00363C99" w:rsidRDefault="00AA5587" w:rsidP="000D4BAF">
      <w:pPr>
        <w:widowControl w:val="0"/>
        <w:autoSpaceDE w:val="0"/>
        <w:autoSpaceDN w:val="0"/>
        <w:adjustRightInd w:val="0"/>
        <w:spacing w:line="312" w:lineRule="auto"/>
        <w:jc w:val="both"/>
        <w:rPr>
          <w:sz w:val="22"/>
          <w:szCs w:val="22"/>
        </w:rPr>
      </w:pPr>
    </w:p>
    <w:p w14:paraId="7B236CA6" w14:textId="6837781E" w:rsidR="00AA5587" w:rsidRPr="00363C99" w:rsidRDefault="00AA5587" w:rsidP="000D4BAF">
      <w:pPr>
        <w:spacing w:line="312" w:lineRule="auto"/>
        <w:jc w:val="both"/>
        <w:rPr>
          <w:sz w:val="22"/>
          <w:szCs w:val="22"/>
        </w:rPr>
      </w:pPr>
      <w:r w:rsidRPr="00363C99">
        <w:rPr>
          <w:sz w:val="22"/>
          <w:szCs w:val="22"/>
        </w:rPr>
        <w:t>Izjavljamo, da soglašamo, da naročnik, za potrebe preverjanja izpolnjevanja pogojev v postopku oddaje javnega naročila »</w:t>
      </w:r>
      <w:r w:rsidR="008C5BBF">
        <w:rPr>
          <w:b/>
          <w:bCs/>
          <w:sz w:val="22"/>
          <w:szCs w:val="22"/>
        </w:rPr>
        <w:t xml:space="preserve">Dobava </w:t>
      </w:r>
      <w:r w:rsidR="000E615B">
        <w:rPr>
          <w:b/>
          <w:bCs/>
          <w:sz w:val="22"/>
          <w:szCs w:val="22"/>
        </w:rPr>
        <w:t>materiala za nego bolnikov za 4 leta</w:t>
      </w:r>
      <w:r w:rsidR="008C5BBF">
        <w:rPr>
          <w:b/>
          <w:bCs/>
          <w:sz w:val="22"/>
          <w:szCs w:val="22"/>
        </w:rPr>
        <w:t>,</w:t>
      </w:r>
      <w:r w:rsidRPr="00363C99">
        <w:rPr>
          <w:sz w:val="22"/>
          <w:szCs w:val="22"/>
        </w:rPr>
        <w:t>« (številka objave na Portalu javnih naročil: ______________________ z dne ________________________) pridobi potrdilo iz kazenske evidence pravnih oseb pri</w:t>
      </w:r>
      <w:r w:rsidR="001E536F">
        <w:rPr>
          <w:sz w:val="22"/>
          <w:szCs w:val="22"/>
        </w:rPr>
        <w:t xml:space="preserve"> ministrstvu</w:t>
      </w:r>
      <w:r w:rsidRPr="00363C99">
        <w:rPr>
          <w:sz w:val="22"/>
          <w:szCs w:val="22"/>
        </w:rPr>
        <w:t xml:space="preserve"> za pravosodje.</w:t>
      </w:r>
    </w:p>
    <w:p w14:paraId="190C21D4" w14:textId="77777777" w:rsidR="00AA5587" w:rsidRPr="00363C99" w:rsidRDefault="00AA5587" w:rsidP="000D4BAF">
      <w:pPr>
        <w:widowControl w:val="0"/>
        <w:autoSpaceDE w:val="0"/>
        <w:autoSpaceDN w:val="0"/>
        <w:adjustRightInd w:val="0"/>
        <w:spacing w:line="312" w:lineRule="auto"/>
        <w:jc w:val="both"/>
        <w:rPr>
          <w:sz w:val="22"/>
          <w:szCs w:val="22"/>
        </w:rPr>
      </w:pPr>
    </w:p>
    <w:p w14:paraId="017A8FDF" w14:textId="77777777" w:rsidR="00AA5587" w:rsidRPr="00363C99" w:rsidRDefault="00AA5587" w:rsidP="000D4BAF">
      <w:pPr>
        <w:widowControl w:val="0"/>
        <w:autoSpaceDE w:val="0"/>
        <w:autoSpaceDN w:val="0"/>
        <w:adjustRightInd w:val="0"/>
        <w:spacing w:line="312" w:lineRule="auto"/>
        <w:jc w:val="both"/>
        <w:rPr>
          <w:sz w:val="22"/>
          <w:szCs w:val="22"/>
        </w:rPr>
      </w:pPr>
    </w:p>
    <w:p w14:paraId="55EE06EC" w14:textId="77777777" w:rsidR="00AA5587" w:rsidRPr="00363C99" w:rsidRDefault="00AA5587" w:rsidP="000D4BAF">
      <w:pPr>
        <w:widowControl w:val="0"/>
        <w:tabs>
          <w:tab w:val="left" w:pos="2860"/>
        </w:tabs>
        <w:autoSpaceDE w:val="0"/>
        <w:autoSpaceDN w:val="0"/>
        <w:adjustRightInd w:val="0"/>
        <w:spacing w:line="312" w:lineRule="auto"/>
        <w:jc w:val="both"/>
        <w:rPr>
          <w:sz w:val="22"/>
          <w:szCs w:val="22"/>
        </w:rPr>
      </w:pPr>
      <w:r w:rsidRPr="00363C99">
        <w:rPr>
          <w:sz w:val="22"/>
          <w:szCs w:val="22"/>
        </w:rPr>
        <w:t>Polno ime pravne osebe:</w:t>
      </w:r>
      <w:r w:rsidRPr="00363C99">
        <w:rPr>
          <w:sz w:val="22"/>
          <w:szCs w:val="22"/>
        </w:rPr>
        <w:tab/>
        <w:t>___________________________</w:t>
      </w:r>
    </w:p>
    <w:p w14:paraId="278C6C52" w14:textId="77777777" w:rsidR="00AA5587" w:rsidRPr="00363C99" w:rsidRDefault="00AA5587" w:rsidP="000D4BAF">
      <w:pPr>
        <w:widowControl w:val="0"/>
        <w:autoSpaceDE w:val="0"/>
        <w:autoSpaceDN w:val="0"/>
        <w:adjustRightInd w:val="0"/>
        <w:spacing w:line="312" w:lineRule="auto"/>
        <w:jc w:val="both"/>
        <w:rPr>
          <w:sz w:val="22"/>
          <w:szCs w:val="22"/>
        </w:rPr>
      </w:pPr>
    </w:p>
    <w:p w14:paraId="512449E6" w14:textId="77777777" w:rsidR="00AA5587" w:rsidRPr="00363C99" w:rsidRDefault="00AA5587" w:rsidP="000D4BAF">
      <w:pPr>
        <w:widowControl w:val="0"/>
        <w:tabs>
          <w:tab w:val="left" w:pos="2860"/>
        </w:tabs>
        <w:autoSpaceDE w:val="0"/>
        <w:autoSpaceDN w:val="0"/>
        <w:adjustRightInd w:val="0"/>
        <w:spacing w:line="312" w:lineRule="auto"/>
        <w:jc w:val="both"/>
        <w:rPr>
          <w:sz w:val="22"/>
          <w:szCs w:val="22"/>
        </w:rPr>
      </w:pPr>
      <w:r w:rsidRPr="00363C99">
        <w:rPr>
          <w:sz w:val="22"/>
          <w:szCs w:val="22"/>
        </w:rPr>
        <w:t>Sedež pravne osebe:</w:t>
      </w:r>
      <w:r w:rsidRPr="00363C99">
        <w:rPr>
          <w:sz w:val="22"/>
          <w:szCs w:val="22"/>
        </w:rPr>
        <w:tab/>
        <w:t>___________________________</w:t>
      </w:r>
    </w:p>
    <w:p w14:paraId="7833DAA9" w14:textId="77777777" w:rsidR="00AA5587" w:rsidRPr="00363C99" w:rsidRDefault="00AA5587" w:rsidP="000D4BAF">
      <w:pPr>
        <w:widowControl w:val="0"/>
        <w:autoSpaceDE w:val="0"/>
        <w:autoSpaceDN w:val="0"/>
        <w:adjustRightInd w:val="0"/>
        <w:spacing w:line="312" w:lineRule="auto"/>
        <w:jc w:val="both"/>
        <w:rPr>
          <w:sz w:val="22"/>
          <w:szCs w:val="22"/>
        </w:rPr>
      </w:pPr>
    </w:p>
    <w:p w14:paraId="78588AFD"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Občina sedeža pravne osebe:    ___________________________</w:t>
      </w:r>
    </w:p>
    <w:p w14:paraId="77D90704" w14:textId="77777777" w:rsidR="00AA5587" w:rsidRPr="00363C99" w:rsidRDefault="00AA5587" w:rsidP="000D4BAF">
      <w:pPr>
        <w:widowControl w:val="0"/>
        <w:autoSpaceDE w:val="0"/>
        <w:autoSpaceDN w:val="0"/>
        <w:adjustRightInd w:val="0"/>
        <w:spacing w:line="312" w:lineRule="auto"/>
        <w:jc w:val="both"/>
        <w:rPr>
          <w:sz w:val="22"/>
          <w:szCs w:val="22"/>
        </w:rPr>
      </w:pPr>
    </w:p>
    <w:p w14:paraId="5BEF0F13"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Matična številka pravne osebe:   _______________________</w:t>
      </w:r>
    </w:p>
    <w:p w14:paraId="7D223805" w14:textId="77777777" w:rsidR="00AA5587" w:rsidRPr="00363C99" w:rsidRDefault="00AA5587" w:rsidP="000D4BAF">
      <w:pPr>
        <w:widowControl w:val="0"/>
        <w:autoSpaceDE w:val="0"/>
        <w:autoSpaceDN w:val="0"/>
        <w:adjustRightInd w:val="0"/>
        <w:spacing w:line="312" w:lineRule="auto"/>
        <w:jc w:val="both"/>
        <w:rPr>
          <w:sz w:val="22"/>
          <w:szCs w:val="22"/>
        </w:rPr>
      </w:pPr>
    </w:p>
    <w:p w14:paraId="24CC1C24" w14:textId="77777777" w:rsidR="00AA5587" w:rsidRPr="00363C99" w:rsidRDefault="00AA5587" w:rsidP="000D4BAF">
      <w:pPr>
        <w:widowControl w:val="0"/>
        <w:autoSpaceDE w:val="0"/>
        <w:autoSpaceDN w:val="0"/>
        <w:adjustRightInd w:val="0"/>
        <w:spacing w:line="312" w:lineRule="auto"/>
        <w:jc w:val="both"/>
        <w:rPr>
          <w:sz w:val="22"/>
          <w:szCs w:val="22"/>
        </w:rPr>
      </w:pPr>
    </w:p>
    <w:p w14:paraId="45606286" w14:textId="5BD8D0DC" w:rsidR="00AA5587" w:rsidRPr="00363C99" w:rsidRDefault="00AA5587" w:rsidP="000D4BAF">
      <w:pPr>
        <w:widowControl w:val="0"/>
        <w:autoSpaceDE w:val="0"/>
        <w:autoSpaceDN w:val="0"/>
        <w:adjustRightInd w:val="0"/>
        <w:spacing w:line="312"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8C5BBF">
        <w:rPr>
          <w:bCs/>
          <w:sz w:val="22"/>
          <w:szCs w:val="22"/>
        </w:rPr>
        <w:t xml:space="preserve">Dobava </w:t>
      </w:r>
      <w:r w:rsidR="000E615B">
        <w:rPr>
          <w:bCs/>
          <w:sz w:val="22"/>
          <w:szCs w:val="22"/>
        </w:rPr>
        <w:t>materiala za nego bolnikov za 4 leta</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DB09988" w14:textId="77777777" w:rsidR="00AA5587" w:rsidRPr="00363C99" w:rsidRDefault="00AA5587" w:rsidP="000D4BAF">
      <w:pPr>
        <w:spacing w:line="312" w:lineRule="auto"/>
        <w:jc w:val="both"/>
        <w:rPr>
          <w:color w:val="FF0000"/>
          <w:sz w:val="22"/>
          <w:szCs w:val="22"/>
        </w:rPr>
      </w:pPr>
    </w:p>
    <w:p w14:paraId="1AFEAAA2" w14:textId="77777777" w:rsidR="00AA5587" w:rsidRPr="00363C99" w:rsidRDefault="00AA5587" w:rsidP="000D4BAF">
      <w:pPr>
        <w:spacing w:line="312" w:lineRule="auto"/>
        <w:jc w:val="both"/>
        <w:rPr>
          <w:color w:val="FF0000"/>
          <w:sz w:val="22"/>
          <w:szCs w:val="22"/>
        </w:rPr>
      </w:pPr>
    </w:p>
    <w:p w14:paraId="36E4D37B" w14:textId="77777777" w:rsidR="00AA5587" w:rsidRPr="00363C99" w:rsidRDefault="00AA5587" w:rsidP="000D4BAF">
      <w:pPr>
        <w:spacing w:line="312" w:lineRule="auto"/>
        <w:jc w:val="both"/>
        <w:rPr>
          <w:color w:val="FF0000"/>
          <w:sz w:val="22"/>
          <w:szCs w:val="22"/>
        </w:rPr>
      </w:pPr>
    </w:p>
    <w:p w14:paraId="0391EC3B"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Kraj in datum:                                    Žig:                   Podpis ponudnika:</w:t>
      </w:r>
    </w:p>
    <w:p w14:paraId="10203F0C" w14:textId="77777777" w:rsidR="00AA5587" w:rsidRPr="00363C99" w:rsidRDefault="00AA5587" w:rsidP="000D4BAF">
      <w:pPr>
        <w:widowControl w:val="0"/>
        <w:autoSpaceDE w:val="0"/>
        <w:autoSpaceDN w:val="0"/>
        <w:adjustRightInd w:val="0"/>
        <w:spacing w:line="312" w:lineRule="auto"/>
        <w:jc w:val="both"/>
        <w:rPr>
          <w:sz w:val="22"/>
          <w:szCs w:val="22"/>
        </w:rPr>
      </w:pPr>
    </w:p>
    <w:p w14:paraId="401F57E5" w14:textId="77777777" w:rsidR="00AA5587" w:rsidRPr="00363C99" w:rsidRDefault="00AA5587" w:rsidP="000D4BAF">
      <w:pPr>
        <w:widowControl w:val="0"/>
        <w:autoSpaceDE w:val="0"/>
        <w:autoSpaceDN w:val="0"/>
        <w:adjustRightInd w:val="0"/>
        <w:spacing w:line="312" w:lineRule="auto"/>
        <w:jc w:val="both"/>
        <w:rPr>
          <w:sz w:val="22"/>
          <w:szCs w:val="22"/>
        </w:rPr>
      </w:pPr>
    </w:p>
    <w:p w14:paraId="0D7BD04D"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 xml:space="preserve">_____________________                                            </w:t>
      </w:r>
      <w:r w:rsidRPr="00363C99">
        <w:rPr>
          <w:sz w:val="22"/>
          <w:szCs w:val="22"/>
        </w:rPr>
        <w:tab/>
        <w:t>_________________________</w:t>
      </w:r>
    </w:p>
    <w:p w14:paraId="61F2C0DC" w14:textId="77777777" w:rsidR="00AA5587" w:rsidRPr="00363C99" w:rsidRDefault="00AA5587" w:rsidP="000D4BAF">
      <w:pPr>
        <w:spacing w:line="312" w:lineRule="auto"/>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38DD9C2D" w14:textId="77777777" w:rsidR="00AA5587" w:rsidRPr="00363C99" w:rsidRDefault="00AA5587" w:rsidP="000D4BAF">
      <w:pPr>
        <w:spacing w:line="312" w:lineRule="auto"/>
        <w:jc w:val="both"/>
        <w:rPr>
          <w:color w:val="FF0000"/>
          <w:sz w:val="22"/>
          <w:szCs w:val="22"/>
        </w:rPr>
      </w:pPr>
    </w:p>
    <w:p w14:paraId="28BD458A" w14:textId="77777777" w:rsidR="00AA5587" w:rsidRPr="00363C99" w:rsidRDefault="00AA5587" w:rsidP="000D4BAF">
      <w:pPr>
        <w:spacing w:line="312" w:lineRule="auto"/>
        <w:jc w:val="both"/>
        <w:rPr>
          <w:color w:val="FF0000"/>
          <w:sz w:val="22"/>
          <w:szCs w:val="22"/>
        </w:rPr>
      </w:pPr>
    </w:p>
    <w:p w14:paraId="002174C9" w14:textId="77777777" w:rsidR="00AA5587" w:rsidRPr="00363C99" w:rsidRDefault="00AA5587" w:rsidP="000D4BAF">
      <w:pPr>
        <w:spacing w:line="312" w:lineRule="auto"/>
        <w:jc w:val="both"/>
        <w:rPr>
          <w:color w:val="FF0000"/>
          <w:sz w:val="22"/>
          <w:szCs w:val="22"/>
        </w:rPr>
      </w:pPr>
    </w:p>
    <w:p w14:paraId="1E89F898" w14:textId="77777777" w:rsidR="00AA5587" w:rsidRPr="00363C99" w:rsidRDefault="00AA5587" w:rsidP="000D4BAF">
      <w:pPr>
        <w:spacing w:line="312" w:lineRule="auto"/>
        <w:jc w:val="both"/>
        <w:rPr>
          <w:color w:val="FF0000"/>
          <w:sz w:val="22"/>
          <w:szCs w:val="22"/>
        </w:rPr>
      </w:pPr>
    </w:p>
    <w:p w14:paraId="2E12B431" w14:textId="77777777" w:rsidR="00AA5587" w:rsidRPr="00363C99" w:rsidRDefault="00AA5587" w:rsidP="000D4BAF">
      <w:pPr>
        <w:spacing w:line="312" w:lineRule="auto"/>
        <w:jc w:val="both"/>
        <w:rPr>
          <w:color w:val="FF0000"/>
          <w:sz w:val="22"/>
          <w:szCs w:val="22"/>
        </w:rPr>
      </w:pPr>
    </w:p>
    <w:p w14:paraId="1E977CEA" w14:textId="77777777" w:rsidR="00AA5587" w:rsidRPr="00363C99" w:rsidRDefault="00AA5587" w:rsidP="000D4BAF">
      <w:pPr>
        <w:spacing w:line="312" w:lineRule="auto"/>
        <w:jc w:val="both"/>
        <w:rPr>
          <w:color w:val="FF0000"/>
          <w:sz w:val="22"/>
          <w:szCs w:val="22"/>
        </w:rPr>
      </w:pPr>
    </w:p>
    <w:p w14:paraId="349FF0EE" w14:textId="77777777" w:rsidR="00AA5587" w:rsidRPr="00363C99" w:rsidRDefault="00AA5587" w:rsidP="000D4BAF">
      <w:pPr>
        <w:spacing w:line="312" w:lineRule="auto"/>
        <w:jc w:val="both"/>
        <w:rPr>
          <w:color w:val="FF0000"/>
          <w:sz w:val="22"/>
          <w:szCs w:val="22"/>
        </w:rPr>
      </w:pPr>
    </w:p>
    <w:p w14:paraId="76EA9EB8" w14:textId="77777777" w:rsidR="00AA5587" w:rsidRPr="00363C99" w:rsidRDefault="00AA5587" w:rsidP="000D4BAF">
      <w:pPr>
        <w:spacing w:line="312" w:lineRule="auto"/>
        <w:jc w:val="both"/>
        <w:rPr>
          <w:color w:val="FF0000"/>
          <w:sz w:val="22"/>
          <w:szCs w:val="22"/>
        </w:rPr>
      </w:pPr>
    </w:p>
    <w:p w14:paraId="21D7E4E4" w14:textId="77777777" w:rsidR="00AA5587" w:rsidRPr="00363C99" w:rsidRDefault="00AA5587" w:rsidP="000D4BAF">
      <w:pPr>
        <w:spacing w:line="312" w:lineRule="auto"/>
        <w:jc w:val="both"/>
        <w:rPr>
          <w:color w:val="FF0000"/>
          <w:sz w:val="22"/>
          <w:szCs w:val="22"/>
        </w:rPr>
      </w:pPr>
    </w:p>
    <w:p w14:paraId="7274D5F8" w14:textId="77777777" w:rsidR="00AA5587" w:rsidRPr="00363C99" w:rsidRDefault="00AA5587" w:rsidP="000D4BAF">
      <w:pPr>
        <w:spacing w:line="312" w:lineRule="auto"/>
        <w:jc w:val="both"/>
        <w:rPr>
          <w:color w:val="FF0000"/>
          <w:sz w:val="22"/>
          <w:szCs w:val="22"/>
        </w:rPr>
      </w:pPr>
    </w:p>
    <w:p w14:paraId="07416E74" w14:textId="77777777" w:rsidR="00AA5587" w:rsidRPr="00363C99" w:rsidRDefault="00AA5587" w:rsidP="000D4BAF">
      <w:pPr>
        <w:spacing w:line="312" w:lineRule="auto"/>
        <w:jc w:val="both"/>
        <w:rPr>
          <w:color w:val="FF0000"/>
          <w:sz w:val="22"/>
          <w:szCs w:val="22"/>
        </w:rPr>
      </w:pPr>
    </w:p>
    <w:p w14:paraId="74370638" w14:textId="77777777" w:rsidR="00AA5587" w:rsidRPr="00363C99" w:rsidRDefault="00AA5587" w:rsidP="000D4BAF">
      <w:pPr>
        <w:spacing w:line="312" w:lineRule="auto"/>
        <w:jc w:val="both"/>
        <w:rPr>
          <w:color w:val="FF0000"/>
          <w:sz w:val="22"/>
          <w:szCs w:val="22"/>
        </w:rPr>
      </w:pPr>
    </w:p>
    <w:p w14:paraId="7DF68761" w14:textId="77777777" w:rsidR="00AA5587" w:rsidRPr="00363C99" w:rsidRDefault="00AA5587" w:rsidP="000D4BAF">
      <w:pPr>
        <w:spacing w:line="312" w:lineRule="auto"/>
        <w:jc w:val="both"/>
        <w:rPr>
          <w:color w:val="FF0000"/>
          <w:sz w:val="22"/>
          <w:szCs w:val="22"/>
        </w:rPr>
      </w:pPr>
    </w:p>
    <w:p w14:paraId="75B489F3" w14:textId="77777777" w:rsidR="00AA5587" w:rsidRPr="00363C99" w:rsidRDefault="00AA5587" w:rsidP="000D4BAF">
      <w:pPr>
        <w:spacing w:line="312" w:lineRule="auto"/>
        <w:jc w:val="both"/>
        <w:rPr>
          <w:color w:val="FF0000"/>
          <w:sz w:val="22"/>
          <w:szCs w:val="22"/>
        </w:rPr>
      </w:pPr>
    </w:p>
    <w:p w14:paraId="2A1D16E8" w14:textId="77777777" w:rsidR="00AA5587" w:rsidRPr="00363C99" w:rsidRDefault="00AA5587" w:rsidP="000D4BAF">
      <w:pPr>
        <w:spacing w:line="312" w:lineRule="auto"/>
        <w:jc w:val="both"/>
        <w:rPr>
          <w:color w:val="FF0000"/>
          <w:sz w:val="22"/>
          <w:szCs w:val="22"/>
        </w:rPr>
      </w:pPr>
    </w:p>
    <w:p w14:paraId="39047DDA" w14:textId="77777777" w:rsidR="00AA5587" w:rsidRPr="00363C99" w:rsidRDefault="00AA5587" w:rsidP="000D4BAF">
      <w:pPr>
        <w:spacing w:line="312" w:lineRule="auto"/>
        <w:jc w:val="both"/>
        <w:rPr>
          <w:color w:val="FF0000"/>
          <w:sz w:val="22"/>
          <w:szCs w:val="22"/>
        </w:rPr>
      </w:pPr>
    </w:p>
    <w:p w14:paraId="7C5CD72E" w14:textId="77777777" w:rsidR="00AA5587" w:rsidRPr="00363C99" w:rsidRDefault="00AA5587" w:rsidP="000D4BAF">
      <w:pPr>
        <w:spacing w:line="312" w:lineRule="auto"/>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10B7E864" w14:textId="77777777" w:rsidR="00AA5587" w:rsidRPr="00363C99" w:rsidRDefault="00AA5587" w:rsidP="000D4BAF">
      <w:pPr>
        <w:spacing w:line="312" w:lineRule="auto"/>
        <w:jc w:val="both"/>
        <w:rPr>
          <w:color w:val="FF0000"/>
          <w:sz w:val="22"/>
          <w:szCs w:val="22"/>
        </w:rPr>
      </w:pPr>
      <w:r w:rsidRPr="00363C99">
        <w:rPr>
          <w:color w:val="FF0000"/>
          <w:sz w:val="22"/>
          <w:szCs w:val="22"/>
        </w:rPr>
        <w:t xml:space="preserve">  </w:t>
      </w:r>
    </w:p>
    <w:p w14:paraId="7A5AEE5C" w14:textId="77777777" w:rsidR="00AA5587" w:rsidRPr="00363C99" w:rsidRDefault="00AA5587" w:rsidP="000D4BAF">
      <w:pPr>
        <w:widowControl w:val="0"/>
        <w:autoSpaceDE w:val="0"/>
        <w:autoSpaceDN w:val="0"/>
        <w:adjustRightInd w:val="0"/>
        <w:spacing w:line="312" w:lineRule="auto"/>
        <w:ind w:left="640"/>
        <w:jc w:val="both"/>
        <w:rPr>
          <w:sz w:val="22"/>
          <w:szCs w:val="22"/>
        </w:rPr>
      </w:pPr>
      <w:r w:rsidRPr="00363C99">
        <w:rPr>
          <w:b/>
          <w:bCs/>
          <w:sz w:val="22"/>
          <w:szCs w:val="22"/>
        </w:rPr>
        <w:t>IZJAVA ZA PRIDOBITEV PODATKOV IZ KAZENSKE EVIDENCE FIZIČNIH OSEB</w:t>
      </w:r>
    </w:p>
    <w:p w14:paraId="0D773BCE" w14:textId="77777777" w:rsidR="00AA5587" w:rsidRPr="00363C99" w:rsidRDefault="00AA5587" w:rsidP="000D4BAF">
      <w:pPr>
        <w:widowControl w:val="0"/>
        <w:autoSpaceDE w:val="0"/>
        <w:autoSpaceDN w:val="0"/>
        <w:adjustRightInd w:val="0"/>
        <w:spacing w:line="312" w:lineRule="auto"/>
        <w:jc w:val="both"/>
        <w:rPr>
          <w:sz w:val="22"/>
          <w:szCs w:val="22"/>
        </w:rPr>
      </w:pPr>
    </w:p>
    <w:p w14:paraId="323E1565" w14:textId="5318D409" w:rsidR="00AA5587" w:rsidRPr="00363C99" w:rsidRDefault="00AA5587" w:rsidP="000D4BAF">
      <w:pPr>
        <w:spacing w:line="312" w:lineRule="auto"/>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8C5BBF">
        <w:rPr>
          <w:b/>
          <w:bCs/>
          <w:sz w:val="22"/>
          <w:szCs w:val="22"/>
        </w:rPr>
        <w:t xml:space="preserve">Dobava </w:t>
      </w:r>
      <w:r w:rsidR="000E615B">
        <w:rPr>
          <w:b/>
          <w:bCs/>
          <w:sz w:val="22"/>
          <w:szCs w:val="22"/>
        </w:rPr>
        <w:t>materiala za nego bolnikov za 4 leta</w:t>
      </w:r>
      <w:r w:rsidRPr="00363C99">
        <w:rPr>
          <w:sz w:val="22"/>
          <w:szCs w:val="22"/>
        </w:rPr>
        <w:t>« (številka objave na Portalu javnih naročil: _______________________ z dne ___________) pridobi potrdilo iz kazenske evidence fizičnih oseb pri Ministrstvu za pravosodje.</w:t>
      </w:r>
    </w:p>
    <w:p w14:paraId="12C78914" w14:textId="77777777" w:rsidR="00AA5587" w:rsidRPr="00363C99" w:rsidRDefault="00AA5587" w:rsidP="000D4BAF">
      <w:pPr>
        <w:spacing w:line="312" w:lineRule="auto"/>
        <w:jc w:val="both"/>
        <w:rPr>
          <w:sz w:val="22"/>
          <w:szCs w:val="22"/>
        </w:rPr>
      </w:pPr>
    </w:p>
    <w:p w14:paraId="0BE27F63"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EMŠO: _________________________________________</w:t>
      </w:r>
    </w:p>
    <w:p w14:paraId="0B3DB882" w14:textId="77777777" w:rsidR="00AA5587" w:rsidRPr="00363C99" w:rsidRDefault="00AA5587" w:rsidP="000D4BAF">
      <w:pPr>
        <w:widowControl w:val="0"/>
        <w:autoSpaceDE w:val="0"/>
        <w:autoSpaceDN w:val="0"/>
        <w:adjustRightInd w:val="0"/>
        <w:spacing w:line="312" w:lineRule="auto"/>
        <w:jc w:val="both"/>
        <w:rPr>
          <w:sz w:val="22"/>
          <w:szCs w:val="22"/>
        </w:rPr>
      </w:pPr>
    </w:p>
    <w:p w14:paraId="59DC07E6"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IME IN PRIIMEK: _________________________________________</w:t>
      </w:r>
    </w:p>
    <w:p w14:paraId="6927F6FE" w14:textId="77777777" w:rsidR="00AA5587" w:rsidRPr="00363C99" w:rsidRDefault="00AA5587" w:rsidP="000D4BAF">
      <w:pPr>
        <w:widowControl w:val="0"/>
        <w:autoSpaceDE w:val="0"/>
        <w:autoSpaceDN w:val="0"/>
        <w:adjustRightInd w:val="0"/>
        <w:spacing w:line="312" w:lineRule="auto"/>
        <w:jc w:val="both"/>
        <w:rPr>
          <w:sz w:val="22"/>
          <w:szCs w:val="22"/>
        </w:rPr>
      </w:pPr>
    </w:p>
    <w:p w14:paraId="3D3B5274"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DATUM ROJSTVA: _________________________________________</w:t>
      </w:r>
    </w:p>
    <w:p w14:paraId="27D7005D" w14:textId="77777777" w:rsidR="00AA5587" w:rsidRPr="00363C99" w:rsidRDefault="00AA5587" w:rsidP="000D4BAF">
      <w:pPr>
        <w:widowControl w:val="0"/>
        <w:autoSpaceDE w:val="0"/>
        <w:autoSpaceDN w:val="0"/>
        <w:adjustRightInd w:val="0"/>
        <w:spacing w:line="312" w:lineRule="auto"/>
        <w:jc w:val="both"/>
        <w:rPr>
          <w:sz w:val="22"/>
          <w:szCs w:val="22"/>
        </w:rPr>
      </w:pPr>
    </w:p>
    <w:p w14:paraId="7E35A98D"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KRAJ ROJSTVA: _________________________________________</w:t>
      </w:r>
    </w:p>
    <w:p w14:paraId="6BB68825" w14:textId="77777777" w:rsidR="00AA5587" w:rsidRPr="00363C99" w:rsidRDefault="00AA5587" w:rsidP="000D4BAF">
      <w:pPr>
        <w:widowControl w:val="0"/>
        <w:autoSpaceDE w:val="0"/>
        <w:autoSpaceDN w:val="0"/>
        <w:adjustRightInd w:val="0"/>
        <w:spacing w:line="312" w:lineRule="auto"/>
        <w:jc w:val="both"/>
        <w:rPr>
          <w:sz w:val="22"/>
          <w:szCs w:val="22"/>
        </w:rPr>
      </w:pPr>
    </w:p>
    <w:p w14:paraId="5491F272"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OBČINA ROJSTVA: _________________________________________</w:t>
      </w:r>
    </w:p>
    <w:p w14:paraId="7E0ED4C1" w14:textId="77777777" w:rsidR="00AA5587" w:rsidRPr="00363C99" w:rsidRDefault="00AA5587" w:rsidP="000D4BAF">
      <w:pPr>
        <w:widowControl w:val="0"/>
        <w:autoSpaceDE w:val="0"/>
        <w:autoSpaceDN w:val="0"/>
        <w:adjustRightInd w:val="0"/>
        <w:spacing w:line="312" w:lineRule="auto"/>
        <w:jc w:val="both"/>
        <w:rPr>
          <w:sz w:val="22"/>
          <w:szCs w:val="22"/>
        </w:rPr>
      </w:pPr>
    </w:p>
    <w:p w14:paraId="1A04EC0C"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DRŽAVA ROJSTVA: _________________________________________</w:t>
      </w:r>
    </w:p>
    <w:p w14:paraId="49E04C9E" w14:textId="77777777" w:rsidR="00AA5587" w:rsidRPr="00363C99" w:rsidRDefault="00AA5587" w:rsidP="000D4BAF">
      <w:pPr>
        <w:widowControl w:val="0"/>
        <w:autoSpaceDE w:val="0"/>
        <w:autoSpaceDN w:val="0"/>
        <w:adjustRightInd w:val="0"/>
        <w:spacing w:line="312" w:lineRule="auto"/>
        <w:jc w:val="both"/>
        <w:rPr>
          <w:sz w:val="22"/>
          <w:szCs w:val="22"/>
        </w:rPr>
      </w:pPr>
    </w:p>
    <w:p w14:paraId="3CE83572"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NASLOV STALNEGA/STALNEGA BIVALIŠČA:</w:t>
      </w:r>
    </w:p>
    <w:p w14:paraId="33572D68"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(ulica in hišna številka): _________________________________________</w:t>
      </w:r>
    </w:p>
    <w:p w14:paraId="3275C433" w14:textId="77777777" w:rsidR="00AA5587" w:rsidRPr="00363C99" w:rsidRDefault="00AA5587" w:rsidP="000D4BAF">
      <w:pPr>
        <w:widowControl w:val="0"/>
        <w:autoSpaceDE w:val="0"/>
        <w:autoSpaceDN w:val="0"/>
        <w:adjustRightInd w:val="0"/>
        <w:spacing w:line="312" w:lineRule="auto"/>
        <w:jc w:val="both"/>
        <w:rPr>
          <w:sz w:val="22"/>
          <w:szCs w:val="22"/>
        </w:rPr>
      </w:pPr>
    </w:p>
    <w:p w14:paraId="6AF4B510"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(poštna številka in pošta): _________________________________________</w:t>
      </w:r>
    </w:p>
    <w:p w14:paraId="48D30D2A" w14:textId="77777777" w:rsidR="00AA5587" w:rsidRPr="00363C99" w:rsidRDefault="00AA5587" w:rsidP="000D4BAF">
      <w:pPr>
        <w:widowControl w:val="0"/>
        <w:autoSpaceDE w:val="0"/>
        <w:autoSpaceDN w:val="0"/>
        <w:adjustRightInd w:val="0"/>
        <w:spacing w:line="312" w:lineRule="auto"/>
        <w:jc w:val="both"/>
        <w:rPr>
          <w:sz w:val="22"/>
          <w:szCs w:val="22"/>
        </w:rPr>
      </w:pPr>
    </w:p>
    <w:p w14:paraId="63ACE2E4"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DRŽAVLJANSTVO: _________________________________________</w:t>
      </w:r>
    </w:p>
    <w:p w14:paraId="7A892E79" w14:textId="77777777" w:rsidR="00AA5587" w:rsidRPr="00363C99" w:rsidRDefault="00AA5587" w:rsidP="000D4BAF">
      <w:pPr>
        <w:widowControl w:val="0"/>
        <w:autoSpaceDE w:val="0"/>
        <w:autoSpaceDN w:val="0"/>
        <w:adjustRightInd w:val="0"/>
        <w:spacing w:line="312" w:lineRule="auto"/>
        <w:jc w:val="both"/>
        <w:rPr>
          <w:sz w:val="22"/>
          <w:szCs w:val="22"/>
        </w:rPr>
      </w:pPr>
    </w:p>
    <w:p w14:paraId="7BC8DC80"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MOJE PREJŠNJE OSEBNO IME SE JE GLASILO: _________________________________________</w:t>
      </w:r>
    </w:p>
    <w:p w14:paraId="63C02723" w14:textId="77777777" w:rsidR="00AA5587" w:rsidRPr="00363C99" w:rsidRDefault="00AA5587" w:rsidP="000D4BAF">
      <w:pPr>
        <w:widowControl w:val="0"/>
        <w:autoSpaceDE w:val="0"/>
        <w:autoSpaceDN w:val="0"/>
        <w:adjustRightInd w:val="0"/>
        <w:spacing w:line="312" w:lineRule="auto"/>
        <w:jc w:val="both"/>
        <w:rPr>
          <w:sz w:val="22"/>
          <w:szCs w:val="22"/>
        </w:rPr>
      </w:pPr>
    </w:p>
    <w:p w14:paraId="5DAA67AB" w14:textId="77777777" w:rsidR="00AA5587" w:rsidRPr="00363C99" w:rsidRDefault="00AA5587" w:rsidP="000D4BAF">
      <w:pPr>
        <w:widowControl w:val="0"/>
        <w:autoSpaceDE w:val="0"/>
        <w:autoSpaceDN w:val="0"/>
        <w:adjustRightInd w:val="0"/>
        <w:spacing w:line="312" w:lineRule="auto"/>
        <w:jc w:val="both"/>
        <w:rPr>
          <w:sz w:val="22"/>
          <w:szCs w:val="22"/>
        </w:rPr>
      </w:pPr>
    </w:p>
    <w:p w14:paraId="6D57F1EC" w14:textId="77777777" w:rsidR="00AA5587" w:rsidRPr="00363C99" w:rsidRDefault="00AA5587" w:rsidP="000D4BAF">
      <w:pPr>
        <w:widowControl w:val="0"/>
        <w:autoSpaceDE w:val="0"/>
        <w:autoSpaceDN w:val="0"/>
        <w:adjustRightInd w:val="0"/>
        <w:spacing w:line="312" w:lineRule="auto"/>
        <w:jc w:val="both"/>
        <w:rPr>
          <w:sz w:val="22"/>
          <w:szCs w:val="22"/>
        </w:rPr>
      </w:pPr>
    </w:p>
    <w:p w14:paraId="61E8CCAA"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Kraj in datum:                                    Žig:                   Podpis pooblastitelja:</w:t>
      </w:r>
    </w:p>
    <w:p w14:paraId="3B007F2F" w14:textId="77777777" w:rsidR="00AA5587" w:rsidRPr="00363C99" w:rsidRDefault="00AA5587" w:rsidP="000D4BAF">
      <w:pPr>
        <w:widowControl w:val="0"/>
        <w:autoSpaceDE w:val="0"/>
        <w:autoSpaceDN w:val="0"/>
        <w:adjustRightInd w:val="0"/>
        <w:spacing w:line="312" w:lineRule="auto"/>
        <w:jc w:val="both"/>
        <w:rPr>
          <w:sz w:val="22"/>
          <w:szCs w:val="22"/>
        </w:rPr>
      </w:pPr>
    </w:p>
    <w:p w14:paraId="1D1BF75B" w14:textId="77777777" w:rsidR="00AA5587" w:rsidRPr="00363C99" w:rsidRDefault="00AA5587" w:rsidP="000D4BAF">
      <w:pPr>
        <w:widowControl w:val="0"/>
        <w:autoSpaceDE w:val="0"/>
        <w:autoSpaceDN w:val="0"/>
        <w:adjustRightInd w:val="0"/>
        <w:spacing w:line="312" w:lineRule="auto"/>
        <w:jc w:val="both"/>
        <w:rPr>
          <w:sz w:val="22"/>
          <w:szCs w:val="22"/>
        </w:rPr>
      </w:pPr>
    </w:p>
    <w:p w14:paraId="54ED2A42"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_____________________                                            ______________________________</w:t>
      </w:r>
    </w:p>
    <w:p w14:paraId="297B1BC4" w14:textId="77777777" w:rsidR="00AA5587" w:rsidRPr="00363C99" w:rsidRDefault="00AA5587" w:rsidP="000D4BAF">
      <w:pPr>
        <w:spacing w:line="312" w:lineRule="auto"/>
        <w:jc w:val="both"/>
        <w:rPr>
          <w:sz w:val="22"/>
          <w:szCs w:val="22"/>
        </w:rPr>
      </w:pPr>
      <w:r w:rsidRPr="00363C99">
        <w:rPr>
          <w:sz w:val="22"/>
          <w:szCs w:val="22"/>
        </w:rPr>
        <w:t xml:space="preserve">___________________                                  </w:t>
      </w:r>
      <w:r w:rsidRPr="00363C99">
        <w:rPr>
          <w:sz w:val="22"/>
          <w:szCs w:val="22"/>
        </w:rPr>
        <w:tab/>
        <w:t xml:space="preserve"> ________________________</w:t>
      </w:r>
    </w:p>
    <w:p w14:paraId="72E4F65B" w14:textId="77777777" w:rsidR="00AA5587" w:rsidRPr="00363C99" w:rsidRDefault="00AA5587" w:rsidP="000D4BAF">
      <w:pPr>
        <w:widowControl w:val="0"/>
        <w:autoSpaceDE w:val="0"/>
        <w:autoSpaceDN w:val="0"/>
        <w:adjustRightInd w:val="0"/>
        <w:spacing w:line="312" w:lineRule="auto"/>
        <w:jc w:val="both"/>
        <w:rPr>
          <w:sz w:val="22"/>
          <w:szCs w:val="22"/>
        </w:rPr>
      </w:pPr>
    </w:p>
    <w:p w14:paraId="1DABCBB5"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b/>
          <w:bCs/>
          <w:sz w:val="22"/>
          <w:szCs w:val="22"/>
        </w:rPr>
        <w:t>Opomba:</w:t>
      </w:r>
    </w:p>
    <w:p w14:paraId="62B29560" w14:textId="77777777" w:rsidR="00AA5587" w:rsidRPr="00363C99" w:rsidRDefault="00AA5587" w:rsidP="000D4BAF">
      <w:pPr>
        <w:widowControl w:val="0"/>
        <w:autoSpaceDE w:val="0"/>
        <w:autoSpaceDN w:val="0"/>
        <w:adjustRightInd w:val="0"/>
        <w:spacing w:line="312" w:lineRule="auto"/>
        <w:jc w:val="both"/>
        <w:rPr>
          <w:sz w:val="22"/>
          <w:szCs w:val="22"/>
        </w:rPr>
      </w:pPr>
    </w:p>
    <w:p w14:paraId="78196DAC"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Samostojni podjetnik posameznik izpolni le ta obrazec z osebnimi podatki ustanovitelja.</w:t>
      </w:r>
    </w:p>
    <w:p w14:paraId="1B0E5759" w14:textId="77777777" w:rsidR="00AA5587" w:rsidRPr="00363C99" w:rsidRDefault="00AA5587" w:rsidP="000D4BAF">
      <w:pPr>
        <w:widowControl w:val="0"/>
        <w:autoSpaceDE w:val="0"/>
        <w:autoSpaceDN w:val="0"/>
        <w:adjustRightInd w:val="0"/>
        <w:spacing w:line="312"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163E" w14:textId="77777777" w:rsidR="000A5463" w:rsidRDefault="000A5463">
      <w:r>
        <w:separator/>
      </w:r>
    </w:p>
  </w:endnote>
  <w:endnote w:type="continuationSeparator" w:id="0">
    <w:p w14:paraId="22CC3121" w14:textId="77777777" w:rsidR="000A5463" w:rsidRDefault="000A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A5B8" w14:textId="77777777" w:rsidR="00BC7E03" w:rsidRDefault="00BC7E0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BC7E03" w:rsidRDefault="00BC7E0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C197" w14:textId="77777777" w:rsidR="00BC7E03" w:rsidRDefault="00BC7E0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BC7E03" w:rsidRDefault="00BC7E0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AF22" w14:textId="77777777" w:rsidR="000A5463" w:rsidRDefault="000A5463">
      <w:r>
        <w:separator/>
      </w:r>
    </w:p>
  </w:footnote>
  <w:footnote w:type="continuationSeparator" w:id="0">
    <w:p w14:paraId="3ACEE959" w14:textId="77777777" w:rsidR="000A5463" w:rsidRDefault="000A5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73308959">
    <w:abstractNumId w:val="34"/>
  </w:num>
  <w:num w:numId="2" w16cid:durableId="1654796166">
    <w:abstractNumId w:val="15"/>
  </w:num>
  <w:num w:numId="3" w16cid:durableId="794835402">
    <w:abstractNumId w:val="17"/>
  </w:num>
  <w:num w:numId="4" w16cid:durableId="18019227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7845198">
    <w:abstractNumId w:val="14"/>
  </w:num>
  <w:num w:numId="6" w16cid:durableId="976254846">
    <w:abstractNumId w:val="19"/>
  </w:num>
  <w:num w:numId="7" w16cid:durableId="240987730">
    <w:abstractNumId w:val="21"/>
  </w:num>
  <w:num w:numId="8" w16cid:durableId="798958268">
    <w:abstractNumId w:val="18"/>
  </w:num>
  <w:num w:numId="9" w16cid:durableId="423302965">
    <w:abstractNumId w:val="22"/>
  </w:num>
  <w:num w:numId="10" w16cid:durableId="1659916390">
    <w:abstractNumId w:val="16"/>
  </w:num>
  <w:num w:numId="11" w16cid:durableId="59255671">
    <w:abstractNumId w:val="20"/>
  </w:num>
  <w:num w:numId="12" w16cid:durableId="834147668">
    <w:abstractNumId w:val="43"/>
  </w:num>
  <w:num w:numId="13" w16cid:durableId="1724908803">
    <w:abstractNumId w:val="39"/>
  </w:num>
  <w:num w:numId="14" w16cid:durableId="1382945261">
    <w:abstractNumId w:val="23"/>
  </w:num>
  <w:num w:numId="15" w16cid:durableId="1472752415">
    <w:abstractNumId w:val="27"/>
  </w:num>
  <w:num w:numId="16" w16cid:durableId="2073582727">
    <w:abstractNumId w:val="29"/>
  </w:num>
  <w:num w:numId="17" w16cid:durableId="1025592926">
    <w:abstractNumId w:val="37"/>
  </w:num>
  <w:num w:numId="18" w16cid:durableId="14317003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897051">
    <w:abstractNumId w:val="45"/>
  </w:num>
  <w:num w:numId="20" w16cid:durableId="1502237939">
    <w:abstractNumId w:val="25"/>
  </w:num>
  <w:num w:numId="21" w16cid:durableId="1795057606">
    <w:abstractNumId w:val="30"/>
  </w:num>
  <w:num w:numId="22" w16cid:durableId="1511943324">
    <w:abstractNumId w:val="44"/>
  </w:num>
  <w:num w:numId="23" w16cid:durableId="42101657">
    <w:abstractNumId w:val="42"/>
  </w:num>
  <w:num w:numId="24" w16cid:durableId="617419563">
    <w:abstractNumId w:val="33"/>
  </w:num>
  <w:num w:numId="25" w16cid:durableId="1415085452">
    <w:abstractNumId w:val="32"/>
  </w:num>
  <w:num w:numId="26" w16cid:durableId="167018133">
    <w:abstractNumId w:val="36"/>
  </w:num>
  <w:num w:numId="27" w16cid:durableId="263535492">
    <w:abstractNumId w:val="7"/>
  </w:num>
  <w:num w:numId="28" w16cid:durableId="22898932">
    <w:abstractNumId w:val="5"/>
  </w:num>
  <w:num w:numId="29" w16cid:durableId="1654604116">
    <w:abstractNumId w:val="6"/>
  </w:num>
  <w:num w:numId="30" w16cid:durableId="270943598">
    <w:abstractNumId w:val="8"/>
  </w:num>
  <w:num w:numId="31" w16cid:durableId="1449466357">
    <w:abstractNumId w:val="40"/>
  </w:num>
  <w:num w:numId="32" w16cid:durableId="334260684">
    <w:abstractNumId w:val="38"/>
  </w:num>
  <w:num w:numId="33" w16cid:durableId="828443405">
    <w:abstractNumId w:val="26"/>
  </w:num>
  <w:num w:numId="34" w16cid:durableId="1541939534">
    <w:abstractNumId w:val="28"/>
  </w:num>
  <w:num w:numId="35" w16cid:durableId="79370716">
    <w:abstractNumId w:val="41"/>
  </w:num>
  <w:num w:numId="36" w16cid:durableId="792484213">
    <w:abstractNumId w:val="32"/>
  </w:num>
  <w:num w:numId="37" w16cid:durableId="1344015479">
    <w:abstractNumId w:val="36"/>
  </w:num>
  <w:num w:numId="38" w16cid:durableId="1045180212">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5463"/>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3EE"/>
    <w:rsid w:val="001E0573"/>
    <w:rsid w:val="001E09AC"/>
    <w:rsid w:val="001E0B55"/>
    <w:rsid w:val="001E11D8"/>
    <w:rsid w:val="001E20FC"/>
    <w:rsid w:val="001E231F"/>
    <w:rsid w:val="001E23DB"/>
    <w:rsid w:val="001E2465"/>
    <w:rsid w:val="001E3190"/>
    <w:rsid w:val="001E32C2"/>
    <w:rsid w:val="001E3317"/>
    <w:rsid w:val="001E3904"/>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3775E"/>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BE"/>
    <w:rsid w:val="008E0EA8"/>
    <w:rsid w:val="008E106C"/>
    <w:rsid w:val="008E2704"/>
    <w:rsid w:val="008E347A"/>
    <w:rsid w:val="008E4BB5"/>
    <w:rsid w:val="008E5517"/>
    <w:rsid w:val="008E5EE6"/>
    <w:rsid w:val="008E71E5"/>
    <w:rsid w:val="008E76BE"/>
    <w:rsid w:val="008E78F1"/>
    <w:rsid w:val="008E7C70"/>
    <w:rsid w:val="008F0019"/>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97BA6"/>
    <w:rsid w:val="00BA0789"/>
    <w:rsid w:val="00BA1316"/>
    <w:rsid w:val="00BA15CA"/>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37</Pages>
  <Words>10907</Words>
  <Characters>62176</Characters>
  <Application>Microsoft Office Word</Application>
  <DocSecurity>0</DocSecurity>
  <Lines>518</Lines>
  <Paragraphs>145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72938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Aljoša Trtnik</cp:lastModifiedBy>
  <cp:revision>9</cp:revision>
  <cp:lastPrinted>2023-03-10T09:26:00Z</cp:lastPrinted>
  <dcterms:created xsi:type="dcterms:W3CDTF">2023-03-10T09:03:00Z</dcterms:created>
  <dcterms:modified xsi:type="dcterms:W3CDTF">2023-03-10T10:01:00Z</dcterms:modified>
</cp:coreProperties>
</file>